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03245" w:rsidRDefault="00403245" w:rsidP="001464B8">
      <w:pPr>
        <w:pStyle w:val="TitoloGrande"/>
        <w:rPr>
          <w:color w:val="C11D52"/>
        </w:rPr>
      </w:pPr>
    </w:p>
    <w:p w:rsidR="00016568" w:rsidRPr="00016568" w:rsidRDefault="005A6A04" w:rsidP="00112886">
      <w:pPr>
        <w:pStyle w:val="TitoloGrande"/>
      </w:pPr>
      <w:r>
        <w:rPr>
          <w:caps w:val="0"/>
          <w:noProof/>
        </w:rPr>
        <w:pict>
          <v:shape id="Immagine 3" o:spid="_x0000_s1038" type="#_x0000_t75" style="position:absolute;left:0;text-align:left;margin-left:27.1pt;margin-top:63.55pt;width:44.6pt;height:42.1pt;z-index:1;visibility:visible;mso-wrap-distance-left:0;mso-wrap-distance-right:0" filled="t">
            <v:imagedata r:id="rId9" o:title=""/>
          </v:shape>
        </w:pict>
      </w:r>
      <w:r w:rsidR="000F510E" w:rsidRPr="00016568">
        <w:br/>
      </w:r>
      <w:r w:rsidR="00D5548C">
        <w:t>AsTer Protesica</w:t>
      </w:r>
      <w:r w:rsidR="00112886">
        <w:t xml:space="preserve"> </w:t>
      </w:r>
      <w:r w:rsidR="00112886">
        <w:br/>
      </w:r>
      <w:r w:rsidR="00D5548C">
        <w:t>Gestione consegne e sanificazione</w:t>
      </w:r>
      <w:r w:rsidR="00112886">
        <w:br/>
      </w:r>
    </w:p>
    <w:p w:rsidR="00494926" w:rsidRDefault="00112886" w:rsidP="006B78F7">
      <w:pPr>
        <w:pStyle w:val="TitoloGrande"/>
        <w:spacing w:before="0" w:line="400" w:lineRule="exact"/>
        <w:rPr>
          <w:caps w:val="0"/>
          <w:sz w:val="40"/>
          <w:szCs w:val="40"/>
        </w:rPr>
      </w:pPr>
      <w:r>
        <w:rPr>
          <w:color w:val="C11D52"/>
          <w:sz w:val="40"/>
          <w:szCs w:val="40"/>
        </w:rPr>
        <w:t xml:space="preserve"> </w:t>
      </w:r>
    </w:p>
    <w:p w:rsidR="000F510E" w:rsidRDefault="000F510E" w:rsidP="002719D9">
      <w:pPr>
        <w:pStyle w:val="Titolomedio01"/>
      </w:pPr>
    </w:p>
    <w:p w:rsidR="000F510E" w:rsidRDefault="000F510E" w:rsidP="002719D9">
      <w:pPr>
        <w:pStyle w:val="Titolomedio01"/>
      </w:pPr>
    </w:p>
    <w:p w:rsidR="000F510E" w:rsidRDefault="000F510E">
      <w:pPr>
        <w:widowControl/>
        <w:suppressAutoHyphens w:val="0"/>
        <w:spacing w:after="0"/>
        <w:rPr>
          <w:rFonts w:ascii="DINCond-Black" w:hAnsi="DINCond-Black"/>
          <w:caps/>
          <w:color w:val="C11D52"/>
          <w:sz w:val="40"/>
          <w:szCs w:val="40"/>
        </w:rPr>
      </w:pPr>
      <w:r>
        <w:br w:type="page"/>
      </w:r>
    </w:p>
    <w:p w:rsidR="00221ED0" w:rsidRDefault="00221ED0">
      <w:pPr>
        <w:pStyle w:val="Titolosommario"/>
      </w:pPr>
      <w:r>
        <w:t>Sommario</w:t>
      </w:r>
    </w:p>
    <w:p w:rsidR="008D6128" w:rsidRPr="005A6A04" w:rsidRDefault="007D5823">
      <w:pPr>
        <w:pStyle w:val="Sommario1"/>
        <w:rPr>
          <w:rFonts w:ascii="Calibri" w:eastAsia="Times New Roman" w:hAnsi="Calibri" w:cs="Times New Roman"/>
          <w:b w:val="0"/>
          <w:smallCaps w:val="0"/>
          <w:noProof/>
          <w:sz w:val="22"/>
          <w:szCs w:val="22"/>
          <w:lang w:eastAsia="it-IT"/>
        </w:rPr>
      </w:pPr>
      <w:r>
        <w:fldChar w:fldCharType="begin"/>
      </w:r>
      <w:r w:rsidR="00221ED0">
        <w:instrText xml:space="preserve"> TOC \o "1-3" \h \z \u </w:instrText>
      </w:r>
      <w:r>
        <w:fldChar w:fldCharType="separate"/>
      </w:r>
      <w:hyperlink w:anchor="_Toc534990748" w:history="1">
        <w:r w:rsidR="008D6128" w:rsidRPr="00A632CE">
          <w:rPr>
            <w:rStyle w:val="Collegamentoipertestuale"/>
            <w:noProof/>
            <w:lang w:bidi="hi-IN"/>
          </w:rPr>
          <w:t>Introduzione</w:t>
        </w:r>
        <w:r w:rsidR="008D6128">
          <w:rPr>
            <w:noProof/>
            <w:webHidden/>
          </w:rPr>
          <w:tab/>
        </w:r>
        <w:r w:rsidR="008D6128">
          <w:rPr>
            <w:noProof/>
            <w:webHidden/>
          </w:rPr>
          <w:fldChar w:fldCharType="begin"/>
        </w:r>
        <w:r w:rsidR="008D6128">
          <w:rPr>
            <w:noProof/>
            <w:webHidden/>
          </w:rPr>
          <w:instrText xml:space="preserve"> PAGEREF _Toc534990748 \h </w:instrText>
        </w:r>
        <w:r w:rsidR="008D6128">
          <w:rPr>
            <w:noProof/>
            <w:webHidden/>
          </w:rPr>
          <w:fldChar w:fldCharType="separate"/>
        </w:r>
        <w:r w:rsidR="00A242E6">
          <w:rPr>
            <w:b w:val="0"/>
            <w:bCs/>
            <w:noProof/>
            <w:webHidden/>
          </w:rPr>
          <w:t>Errore. Il segnalibro non è definito.</w:t>
        </w:r>
        <w:r w:rsidR="008D6128">
          <w:rPr>
            <w:noProof/>
            <w:webHidden/>
          </w:rPr>
          <w:fldChar w:fldCharType="end"/>
        </w:r>
      </w:hyperlink>
    </w:p>
    <w:p w:rsidR="008D6128" w:rsidRPr="005A6A04" w:rsidRDefault="008D6128">
      <w:pPr>
        <w:pStyle w:val="Sommario1"/>
        <w:tabs>
          <w:tab w:val="left" w:pos="566"/>
        </w:tabs>
        <w:rPr>
          <w:rFonts w:ascii="Calibri" w:eastAsia="Times New Roman" w:hAnsi="Calibri" w:cs="Times New Roman"/>
          <w:b w:val="0"/>
          <w:smallCaps w:val="0"/>
          <w:noProof/>
          <w:sz w:val="22"/>
          <w:szCs w:val="22"/>
          <w:lang w:eastAsia="it-IT"/>
        </w:rPr>
      </w:pPr>
      <w:hyperlink w:anchor="_Toc534990749" w:history="1">
        <w:r w:rsidRPr="00A632CE">
          <w:rPr>
            <w:rStyle w:val="Collegamentoipertestuale"/>
            <w:noProof/>
            <w:lang w:bidi="hi-IN"/>
          </w:rPr>
          <w:t>1</w:t>
        </w:r>
        <w:r w:rsidRPr="005A6A04">
          <w:rPr>
            <w:rFonts w:ascii="Calibri" w:eastAsia="Times New Roman" w:hAnsi="Calibri" w:cs="Times New Roman"/>
            <w:b w:val="0"/>
            <w:smallCaps w:val="0"/>
            <w:noProof/>
            <w:sz w:val="22"/>
            <w:szCs w:val="22"/>
            <w:lang w:eastAsia="it-IT"/>
          </w:rPr>
          <w:tab/>
        </w:r>
        <w:r w:rsidRPr="00A632CE">
          <w:rPr>
            <w:rStyle w:val="Collegamentoipertestuale"/>
            <w:noProof/>
            <w:lang w:bidi="hi-IN"/>
          </w:rPr>
          <w:t>introduzione</w:t>
        </w:r>
        <w:r>
          <w:rPr>
            <w:noProof/>
            <w:webHidden/>
          </w:rPr>
          <w:tab/>
        </w:r>
        <w:r>
          <w:rPr>
            <w:noProof/>
            <w:webHidden/>
          </w:rPr>
          <w:fldChar w:fldCharType="begin"/>
        </w:r>
        <w:r>
          <w:rPr>
            <w:noProof/>
            <w:webHidden/>
          </w:rPr>
          <w:instrText xml:space="preserve"> PAGEREF _Toc534990749 \h </w:instrText>
        </w:r>
        <w:r>
          <w:rPr>
            <w:noProof/>
            <w:webHidden/>
          </w:rPr>
        </w:r>
        <w:r>
          <w:rPr>
            <w:noProof/>
            <w:webHidden/>
          </w:rPr>
          <w:fldChar w:fldCharType="separate"/>
        </w:r>
        <w:r w:rsidR="00A242E6">
          <w:rPr>
            <w:noProof/>
            <w:webHidden/>
          </w:rPr>
          <w:t>3</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50" w:history="1">
        <w:r w:rsidRPr="00A632CE">
          <w:rPr>
            <w:rStyle w:val="Collegamentoipertestuale"/>
            <w:noProof/>
            <w:lang w:bidi="hi-IN"/>
          </w:rPr>
          <w:t>1.1</w:t>
        </w:r>
        <w:r w:rsidRPr="005A6A04">
          <w:rPr>
            <w:rFonts w:ascii="Calibri" w:eastAsia="Times New Roman" w:hAnsi="Calibri"/>
            <w:noProof/>
            <w:sz w:val="22"/>
            <w:lang w:eastAsia="it-IT"/>
          </w:rPr>
          <w:tab/>
        </w:r>
        <w:r w:rsidRPr="00A632CE">
          <w:rPr>
            <w:rStyle w:val="Collegamentoipertestuale"/>
            <w:noProof/>
            <w:lang w:bidi="hi-IN"/>
          </w:rPr>
          <w:t>documenti di riferimento</w:t>
        </w:r>
        <w:r>
          <w:rPr>
            <w:noProof/>
            <w:webHidden/>
          </w:rPr>
          <w:tab/>
        </w:r>
        <w:r>
          <w:rPr>
            <w:noProof/>
            <w:webHidden/>
          </w:rPr>
          <w:fldChar w:fldCharType="begin"/>
        </w:r>
        <w:r>
          <w:rPr>
            <w:noProof/>
            <w:webHidden/>
          </w:rPr>
          <w:instrText xml:space="preserve"> PAGEREF _Toc534990750 \h </w:instrText>
        </w:r>
        <w:r>
          <w:rPr>
            <w:noProof/>
            <w:webHidden/>
          </w:rPr>
        </w:r>
        <w:r>
          <w:rPr>
            <w:noProof/>
            <w:webHidden/>
          </w:rPr>
          <w:fldChar w:fldCharType="separate"/>
        </w:r>
        <w:r w:rsidR="00A242E6">
          <w:rPr>
            <w:noProof/>
            <w:webHidden/>
          </w:rPr>
          <w:t>3</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51" w:history="1">
        <w:r w:rsidRPr="00A632CE">
          <w:rPr>
            <w:rStyle w:val="Collegamentoipertestuale"/>
            <w:noProof/>
            <w:lang w:bidi="hi-IN"/>
          </w:rPr>
          <w:t>1.2</w:t>
        </w:r>
        <w:r w:rsidRPr="005A6A04">
          <w:rPr>
            <w:rFonts w:ascii="Calibri" w:eastAsia="Times New Roman" w:hAnsi="Calibri"/>
            <w:noProof/>
            <w:sz w:val="22"/>
            <w:lang w:eastAsia="it-IT"/>
          </w:rPr>
          <w:tab/>
        </w:r>
        <w:r w:rsidRPr="00A632CE">
          <w:rPr>
            <w:rStyle w:val="Collegamentoipertestuale"/>
            <w:noProof/>
            <w:lang w:bidi="hi-IN"/>
          </w:rPr>
          <w:t>abbreviazioni e definizioni</w:t>
        </w:r>
        <w:r>
          <w:rPr>
            <w:noProof/>
            <w:webHidden/>
          </w:rPr>
          <w:tab/>
        </w:r>
        <w:r>
          <w:rPr>
            <w:noProof/>
            <w:webHidden/>
          </w:rPr>
          <w:fldChar w:fldCharType="begin"/>
        </w:r>
        <w:r>
          <w:rPr>
            <w:noProof/>
            <w:webHidden/>
          </w:rPr>
          <w:instrText xml:space="preserve"> PAGEREF _Toc534990751 \h </w:instrText>
        </w:r>
        <w:r>
          <w:rPr>
            <w:noProof/>
            <w:webHidden/>
          </w:rPr>
        </w:r>
        <w:r>
          <w:rPr>
            <w:noProof/>
            <w:webHidden/>
          </w:rPr>
          <w:fldChar w:fldCharType="separate"/>
        </w:r>
        <w:r w:rsidR="00A242E6">
          <w:rPr>
            <w:noProof/>
            <w:webHidden/>
          </w:rPr>
          <w:t>3</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52" w:history="1">
        <w:r w:rsidRPr="00A632CE">
          <w:rPr>
            <w:rStyle w:val="Collegamentoipertestuale"/>
            <w:noProof/>
            <w:lang w:bidi="hi-IN"/>
          </w:rPr>
          <w:t>1.3</w:t>
        </w:r>
        <w:r w:rsidRPr="005A6A04">
          <w:rPr>
            <w:rFonts w:ascii="Calibri" w:eastAsia="Times New Roman" w:hAnsi="Calibri"/>
            <w:noProof/>
            <w:sz w:val="22"/>
            <w:lang w:eastAsia="it-IT"/>
          </w:rPr>
          <w:tab/>
        </w:r>
        <w:r w:rsidRPr="00A632CE">
          <w:rPr>
            <w:rStyle w:val="Collegamentoipertestuale"/>
            <w:noProof/>
            <w:lang w:bidi="hi-IN"/>
          </w:rPr>
          <w:t>gestione del documento</w:t>
        </w:r>
        <w:r>
          <w:rPr>
            <w:noProof/>
            <w:webHidden/>
          </w:rPr>
          <w:tab/>
        </w:r>
        <w:r>
          <w:rPr>
            <w:noProof/>
            <w:webHidden/>
          </w:rPr>
          <w:fldChar w:fldCharType="begin"/>
        </w:r>
        <w:r>
          <w:rPr>
            <w:noProof/>
            <w:webHidden/>
          </w:rPr>
          <w:instrText xml:space="preserve"> PAGEREF _Toc534990752 \h </w:instrText>
        </w:r>
        <w:r>
          <w:rPr>
            <w:noProof/>
            <w:webHidden/>
          </w:rPr>
        </w:r>
        <w:r>
          <w:rPr>
            <w:noProof/>
            <w:webHidden/>
          </w:rPr>
          <w:fldChar w:fldCharType="separate"/>
        </w:r>
        <w:r w:rsidR="00A242E6">
          <w:rPr>
            <w:noProof/>
            <w:webHidden/>
          </w:rPr>
          <w:t>3</w:t>
        </w:r>
        <w:r>
          <w:rPr>
            <w:noProof/>
            <w:webHidden/>
          </w:rPr>
          <w:fldChar w:fldCharType="end"/>
        </w:r>
      </w:hyperlink>
    </w:p>
    <w:p w:rsidR="008D6128" w:rsidRPr="005A6A04" w:rsidRDefault="008D6128">
      <w:pPr>
        <w:pStyle w:val="Sommario1"/>
        <w:tabs>
          <w:tab w:val="left" w:pos="566"/>
        </w:tabs>
        <w:rPr>
          <w:rFonts w:ascii="Calibri" w:eastAsia="Times New Roman" w:hAnsi="Calibri" w:cs="Times New Roman"/>
          <w:b w:val="0"/>
          <w:smallCaps w:val="0"/>
          <w:noProof/>
          <w:sz w:val="22"/>
          <w:szCs w:val="22"/>
          <w:lang w:eastAsia="it-IT"/>
        </w:rPr>
      </w:pPr>
      <w:hyperlink w:anchor="_Toc534990753" w:history="1">
        <w:r w:rsidRPr="00A632CE">
          <w:rPr>
            <w:rStyle w:val="Collegamentoipertestuale"/>
            <w:noProof/>
            <w:lang w:bidi="hi-IN"/>
          </w:rPr>
          <w:t>2</w:t>
        </w:r>
        <w:r w:rsidRPr="005A6A04">
          <w:rPr>
            <w:rFonts w:ascii="Calibri" w:eastAsia="Times New Roman" w:hAnsi="Calibri" w:cs="Times New Roman"/>
            <w:b w:val="0"/>
            <w:smallCaps w:val="0"/>
            <w:noProof/>
            <w:sz w:val="22"/>
            <w:szCs w:val="22"/>
            <w:lang w:eastAsia="it-IT"/>
          </w:rPr>
          <w:tab/>
        </w:r>
        <w:r w:rsidRPr="00A632CE">
          <w:rPr>
            <w:rStyle w:val="Collegamentoipertestuale"/>
            <w:noProof/>
            <w:lang w:bidi="hi-IN"/>
          </w:rPr>
          <w:t>processo di consegna</w:t>
        </w:r>
        <w:r>
          <w:rPr>
            <w:noProof/>
            <w:webHidden/>
          </w:rPr>
          <w:tab/>
        </w:r>
        <w:r>
          <w:rPr>
            <w:noProof/>
            <w:webHidden/>
          </w:rPr>
          <w:fldChar w:fldCharType="begin"/>
        </w:r>
        <w:r>
          <w:rPr>
            <w:noProof/>
            <w:webHidden/>
          </w:rPr>
          <w:instrText xml:space="preserve"> PAGEREF _Toc534990753 \h </w:instrText>
        </w:r>
        <w:r>
          <w:rPr>
            <w:noProof/>
            <w:webHidden/>
          </w:rPr>
        </w:r>
        <w:r>
          <w:rPr>
            <w:noProof/>
            <w:webHidden/>
          </w:rPr>
          <w:fldChar w:fldCharType="separate"/>
        </w:r>
        <w:r w:rsidR="00A242E6">
          <w:rPr>
            <w:noProof/>
            <w:webHidden/>
          </w:rPr>
          <w:t>4</w:t>
        </w:r>
        <w:r>
          <w:rPr>
            <w:noProof/>
            <w:webHidden/>
          </w:rPr>
          <w:fldChar w:fldCharType="end"/>
        </w:r>
      </w:hyperlink>
    </w:p>
    <w:p w:rsidR="008D6128" w:rsidRPr="005A6A04" w:rsidRDefault="008D6128">
      <w:pPr>
        <w:pStyle w:val="Sommario1"/>
        <w:tabs>
          <w:tab w:val="left" w:pos="566"/>
        </w:tabs>
        <w:rPr>
          <w:rFonts w:ascii="Calibri" w:eastAsia="Times New Roman" w:hAnsi="Calibri" w:cs="Times New Roman"/>
          <w:b w:val="0"/>
          <w:smallCaps w:val="0"/>
          <w:noProof/>
          <w:sz w:val="22"/>
          <w:szCs w:val="22"/>
          <w:lang w:eastAsia="it-IT"/>
        </w:rPr>
      </w:pPr>
      <w:hyperlink w:anchor="_Toc534990754" w:history="1">
        <w:r w:rsidRPr="00A632CE">
          <w:rPr>
            <w:rStyle w:val="Collegamentoipertestuale"/>
            <w:noProof/>
            <w:lang w:bidi="hi-IN"/>
          </w:rPr>
          <w:t>3</w:t>
        </w:r>
        <w:r w:rsidRPr="005A6A04">
          <w:rPr>
            <w:rFonts w:ascii="Calibri" w:eastAsia="Times New Roman" w:hAnsi="Calibri" w:cs="Times New Roman"/>
            <w:b w:val="0"/>
            <w:smallCaps w:val="0"/>
            <w:noProof/>
            <w:sz w:val="22"/>
            <w:szCs w:val="22"/>
            <w:lang w:eastAsia="it-IT"/>
          </w:rPr>
          <w:tab/>
        </w:r>
        <w:r w:rsidRPr="00A632CE">
          <w:rPr>
            <w:rStyle w:val="Collegamentoipertestuale"/>
            <w:noProof/>
            <w:lang w:bidi="hi-IN"/>
          </w:rPr>
          <w:t>processo di ritiro</w:t>
        </w:r>
        <w:r>
          <w:rPr>
            <w:noProof/>
            <w:webHidden/>
          </w:rPr>
          <w:tab/>
        </w:r>
        <w:r>
          <w:rPr>
            <w:noProof/>
            <w:webHidden/>
          </w:rPr>
          <w:fldChar w:fldCharType="begin"/>
        </w:r>
        <w:r>
          <w:rPr>
            <w:noProof/>
            <w:webHidden/>
          </w:rPr>
          <w:instrText xml:space="preserve"> PAGEREF _Toc534990754 \h </w:instrText>
        </w:r>
        <w:r>
          <w:rPr>
            <w:noProof/>
            <w:webHidden/>
          </w:rPr>
        </w:r>
        <w:r>
          <w:rPr>
            <w:noProof/>
            <w:webHidden/>
          </w:rPr>
          <w:fldChar w:fldCharType="separate"/>
        </w:r>
        <w:r w:rsidR="00A242E6">
          <w:rPr>
            <w:noProof/>
            <w:webHidden/>
          </w:rPr>
          <w:t>5</w:t>
        </w:r>
        <w:r>
          <w:rPr>
            <w:noProof/>
            <w:webHidden/>
          </w:rPr>
          <w:fldChar w:fldCharType="end"/>
        </w:r>
      </w:hyperlink>
    </w:p>
    <w:p w:rsidR="008D6128" w:rsidRPr="005A6A04" w:rsidRDefault="008D6128">
      <w:pPr>
        <w:pStyle w:val="Sommario1"/>
        <w:tabs>
          <w:tab w:val="left" w:pos="566"/>
        </w:tabs>
        <w:rPr>
          <w:rFonts w:ascii="Calibri" w:eastAsia="Times New Roman" w:hAnsi="Calibri" w:cs="Times New Roman"/>
          <w:b w:val="0"/>
          <w:smallCaps w:val="0"/>
          <w:noProof/>
          <w:sz w:val="22"/>
          <w:szCs w:val="22"/>
          <w:lang w:eastAsia="it-IT"/>
        </w:rPr>
      </w:pPr>
      <w:hyperlink w:anchor="_Toc534990755" w:history="1">
        <w:r w:rsidRPr="00A632CE">
          <w:rPr>
            <w:rStyle w:val="Collegamentoipertestuale"/>
            <w:noProof/>
            <w:lang w:bidi="hi-IN"/>
          </w:rPr>
          <w:t>4</w:t>
        </w:r>
        <w:r w:rsidRPr="005A6A04">
          <w:rPr>
            <w:rFonts w:ascii="Calibri" w:eastAsia="Times New Roman" w:hAnsi="Calibri" w:cs="Times New Roman"/>
            <w:b w:val="0"/>
            <w:smallCaps w:val="0"/>
            <w:noProof/>
            <w:sz w:val="22"/>
            <w:szCs w:val="22"/>
            <w:lang w:eastAsia="it-IT"/>
          </w:rPr>
          <w:tab/>
        </w:r>
        <w:r w:rsidRPr="00A632CE">
          <w:rPr>
            <w:rStyle w:val="Collegamentoipertestuale"/>
            <w:noProof/>
            <w:lang w:bidi="hi-IN"/>
          </w:rPr>
          <w:t>processo di sanificazione</w:t>
        </w:r>
        <w:r>
          <w:rPr>
            <w:noProof/>
            <w:webHidden/>
          </w:rPr>
          <w:tab/>
        </w:r>
        <w:r>
          <w:rPr>
            <w:noProof/>
            <w:webHidden/>
          </w:rPr>
          <w:fldChar w:fldCharType="begin"/>
        </w:r>
        <w:r>
          <w:rPr>
            <w:noProof/>
            <w:webHidden/>
          </w:rPr>
          <w:instrText xml:space="preserve"> PAGEREF _Toc534990755 \h </w:instrText>
        </w:r>
        <w:r>
          <w:rPr>
            <w:noProof/>
            <w:webHidden/>
          </w:rPr>
        </w:r>
        <w:r>
          <w:rPr>
            <w:noProof/>
            <w:webHidden/>
          </w:rPr>
          <w:fldChar w:fldCharType="separate"/>
        </w:r>
        <w:r w:rsidR="00A242E6">
          <w:rPr>
            <w:noProof/>
            <w:webHidden/>
          </w:rPr>
          <w:t>6</w:t>
        </w:r>
        <w:r>
          <w:rPr>
            <w:noProof/>
            <w:webHidden/>
          </w:rPr>
          <w:fldChar w:fldCharType="end"/>
        </w:r>
      </w:hyperlink>
    </w:p>
    <w:p w:rsidR="008D6128" w:rsidRPr="005A6A04" w:rsidRDefault="008D6128">
      <w:pPr>
        <w:pStyle w:val="Sommario1"/>
        <w:tabs>
          <w:tab w:val="left" w:pos="566"/>
        </w:tabs>
        <w:rPr>
          <w:rFonts w:ascii="Calibri" w:eastAsia="Times New Roman" w:hAnsi="Calibri" w:cs="Times New Roman"/>
          <w:b w:val="0"/>
          <w:smallCaps w:val="0"/>
          <w:noProof/>
          <w:sz w:val="22"/>
          <w:szCs w:val="22"/>
          <w:lang w:eastAsia="it-IT"/>
        </w:rPr>
      </w:pPr>
      <w:hyperlink w:anchor="_Toc534990756" w:history="1">
        <w:r w:rsidRPr="00A632CE">
          <w:rPr>
            <w:rStyle w:val="Collegamentoipertestuale"/>
            <w:noProof/>
            <w:lang w:bidi="hi-IN"/>
          </w:rPr>
          <w:t>5</w:t>
        </w:r>
        <w:r w:rsidRPr="005A6A04">
          <w:rPr>
            <w:rFonts w:ascii="Calibri" w:eastAsia="Times New Roman" w:hAnsi="Calibri" w:cs="Times New Roman"/>
            <w:b w:val="0"/>
            <w:smallCaps w:val="0"/>
            <w:noProof/>
            <w:sz w:val="22"/>
            <w:szCs w:val="22"/>
            <w:lang w:eastAsia="it-IT"/>
          </w:rPr>
          <w:tab/>
        </w:r>
        <w:r w:rsidRPr="00A632CE">
          <w:rPr>
            <w:rStyle w:val="Collegamentoipertestuale"/>
            <w:noProof/>
            <w:lang w:bidi="hi-IN"/>
          </w:rPr>
          <w:t>processo di rottamazione</w:t>
        </w:r>
        <w:r>
          <w:rPr>
            <w:noProof/>
            <w:webHidden/>
          </w:rPr>
          <w:tab/>
        </w:r>
        <w:r>
          <w:rPr>
            <w:noProof/>
            <w:webHidden/>
          </w:rPr>
          <w:fldChar w:fldCharType="begin"/>
        </w:r>
        <w:r>
          <w:rPr>
            <w:noProof/>
            <w:webHidden/>
          </w:rPr>
          <w:instrText xml:space="preserve"> PAGEREF _Toc534990756 \h </w:instrText>
        </w:r>
        <w:r>
          <w:rPr>
            <w:noProof/>
            <w:webHidden/>
          </w:rPr>
        </w:r>
        <w:r>
          <w:rPr>
            <w:noProof/>
            <w:webHidden/>
          </w:rPr>
          <w:fldChar w:fldCharType="separate"/>
        </w:r>
        <w:r w:rsidR="00A242E6">
          <w:rPr>
            <w:noProof/>
            <w:webHidden/>
          </w:rPr>
          <w:t>7</w:t>
        </w:r>
        <w:r>
          <w:rPr>
            <w:noProof/>
            <w:webHidden/>
          </w:rPr>
          <w:fldChar w:fldCharType="end"/>
        </w:r>
      </w:hyperlink>
    </w:p>
    <w:p w:rsidR="008D6128" w:rsidRPr="005A6A04" w:rsidRDefault="008D6128">
      <w:pPr>
        <w:pStyle w:val="Sommario1"/>
        <w:tabs>
          <w:tab w:val="left" w:pos="566"/>
        </w:tabs>
        <w:rPr>
          <w:rFonts w:ascii="Calibri" w:eastAsia="Times New Roman" w:hAnsi="Calibri" w:cs="Times New Roman"/>
          <w:b w:val="0"/>
          <w:smallCaps w:val="0"/>
          <w:noProof/>
          <w:sz w:val="22"/>
          <w:szCs w:val="22"/>
          <w:lang w:eastAsia="it-IT"/>
        </w:rPr>
      </w:pPr>
      <w:hyperlink w:anchor="_Toc534990757" w:history="1">
        <w:r w:rsidRPr="00A632CE">
          <w:rPr>
            <w:rStyle w:val="Collegamentoipertestuale"/>
            <w:noProof/>
            <w:lang w:bidi="hi-IN"/>
          </w:rPr>
          <w:t>6</w:t>
        </w:r>
        <w:r w:rsidRPr="005A6A04">
          <w:rPr>
            <w:rFonts w:ascii="Calibri" w:eastAsia="Times New Roman" w:hAnsi="Calibri" w:cs="Times New Roman"/>
            <w:b w:val="0"/>
            <w:smallCaps w:val="0"/>
            <w:noProof/>
            <w:sz w:val="22"/>
            <w:szCs w:val="22"/>
            <w:lang w:eastAsia="it-IT"/>
          </w:rPr>
          <w:tab/>
        </w:r>
        <w:r w:rsidRPr="00A632CE">
          <w:rPr>
            <w:rStyle w:val="Collegamentoipertestuale"/>
            <w:noProof/>
            <w:lang w:bidi="hi-IN"/>
          </w:rPr>
          <w:t>messaggi</w:t>
        </w:r>
        <w:r>
          <w:rPr>
            <w:noProof/>
            <w:webHidden/>
          </w:rPr>
          <w:tab/>
        </w:r>
        <w:r>
          <w:rPr>
            <w:noProof/>
            <w:webHidden/>
          </w:rPr>
          <w:fldChar w:fldCharType="begin"/>
        </w:r>
        <w:r>
          <w:rPr>
            <w:noProof/>
            <w:webHidden/>
          </w:rPr>
          <w:instrText xml:space="preserve"> PAGEREF _Toc534990757 \h </w:instrText>
        </w:r>
        <w:r>
          <w:rPr>
            <w:noProof/>
            <w:webHidden/>
          </w:rPr>
        </w:r>
        <w:r>
          <w:rPr>
            <w:noProof/>
            <w:webHidden/>
          </w:rPr>
          <w:fldChar w:fldCharType="separate"/>
        </w:r>
        <w:r w:rsidR="00A242E6">
          <w:rPr>
            <w:noProof/>
            <w:webHidden/>
          </w:rPr>
          <w:t>8</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58" w:history="1">
        <w:r w:rsidRPr="00A632CE">
          <w:rPr>
            <w:rStyle w:val="Collegamentoipertestuale"/>
            <w:noProof/>
            <w:lang w:bidi="hi-IN"/>
          </w:rPr>
          <w:t>6.1</w:t>
        </w:r>
        <w:r w:rsidRPr="005A6A04">
          <w:rPr>
            <w:rFonts w:ascii="Calibri" w:eastAsia="Times New Roman" w:hAnsi="Calibri"/>
            <w:noProof/>
            <w:sz w:val="22"/>
            <w:lang w:eastAsia="it-IT"/>
          </w:rPr>
          <w:tab/>
        </w:r>
        <w:r w:rsidRPr="00A632CE">
          <w:rPr>
            <w:rStyle w:val="Collegamentoipertestuale"/>
            <w:noProof/>
            <w:lang w:bidi="hi-IN"/>
          </w:rPr>
          <w:t>consegnaritiro</w:t>
        </w:r>
        <w:r>
          <w:rPr>
            <w:noProof/>
            <w:webHidden/>
          </w:rPr>
          <w:tab/>
        </w:r>
        <w:r>
          <w:rPr>
            <w:noProof/>
            <w:webHidden/>
          </w:rPr>
          <w:fldChar w:fldCharType="begin"/>
        </w:r>
        <w:r>
          <w:rPr>
            <w:noProof/>
            <w:webHidden/>
          </w:rPr>
          <w:instrText xml:space="preserve"> PAGEREF _Toc534990758 \h </w:instrText>
        </w:r>
        <w:r>
          <w:rPr>
            <w:noProof/>
            <w:webHidden/>
          </w:rPr>
        </w:r>
        <w:r>
          <w:rPr>
            <w:noProof/>
            <w:webHidden/>
          </w:rPr>
          <w:fldChar w:fldCharType="separate"/>
        </w:r>
        <w:r w:rsidR="00A242E6">
          <w:rPr>
            <w:noProof/>
            <w:webHidden/>
          </w:rPr>
          <w:t>8</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59" w:history="1">
        <w:r w:rsidRPr="00A632CE">
          <w:rPr>
            <w:rStyle w:val="Collegamentoipertestuale"/>
            <w:noProof/>
            <w:lang w:bidi="hi-IN"/>
          </w:rPr>
          <w:t>6.2</w:t>
        </w:r>
        <w:r w:rsidRPr="005A6A04">
          <w:rPr>
            <w:rFonts w:ascii="Calibri" w:eastAsia="Times New Roman" w:hAnsi="Calibri"/>
            <w:noProof/>
            <w:sz w:val="22"/>
            <w:lang w:eastAsia="it-IT"/>
          </w:rPr>
          <w:tab/>
        </w:r>
        <w:r w:rsidRPr="00A632CE">
          <w:rPr>
            <w:rStyle w:val="Collegamentoipertestuale"/>
            <w:noProof/>
            <w:lang w:bidi="hi-IN"/>
          </w:rPr>
          <w:t>ordiniconsegna</w:t>
        </w:r>
        <w:r>
          <w:rPr>
            <w:noProof/>
            <w:webHidden/>
          </w:rPr>
          <w:tab/>
        </w:r>
        <w:r>
          <w:rPr>
            <w:noProof/>
            <w:webHidden/>
          </w:rPr>
          <w:fldChar w:fldCharType="begin"/>
        </w:r>
        <w:r>
          <w:rPr>
            <w:noProof/>
            <w:webHidden/>
          </w:rPr>
          <w:instrText xml:space="preserve"> PAGEREF _Toc534990759 \h </w:instrText>
        </w:r>
        <w:r>
          <w:rPr>
            <w:noProof/>
            <w:webHidden/>
          </w:rPr>
        </w:r>
        <w:r>
          <w:rPr>
            <w:noProof/>
            <w:webHidden/>
          </w:rPr>
          <w:fldChar w:fldCharType="separate"/>
        </w:r>
        <w:r w:rsidR="00A242E6">
          <w:rPr>
            <w:noProof/>
            <w:webHidden/>
          </w:rPr>
          <w:t>9</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0" w:history="1">
        <w:r w:rsidRPr="00A632CE">
          <w:rPr>
            <w:rStyle w:val="Collegamentoipertestuale"/>
            <w:noProof/>
            <w:lang w:bidi="hi-IN"/>
          </w:rPr>
          <w:t>6.3</w:t>
        </w:r>
        <w:r w:rsidRPr="005A6A04">
          <w:rPr>
            <w:rFonts w:ascii="Calibri" w:eastAsia="Times New Roman" w:hAnsi="Calibri"/>
            <w:noProof/>
            <w:sz w:val="22"/>
            <w:lang w:eastAsia="it-IT"/>
          </w:rPr>
          <w:tab/>
        </w:r>
        <w:r w:rsidRPr="00A632CE">
          <w:rPr>
            <w:rStyle w:val="Collegamentoipertestuale"/>
            <w:noProof/>
            <w:lang w:bidi="hi-IN"/>
          </w:rPr>
          <w:t>ordiniritiro</w:t>
        </w:r>
        <w:r>
          <w:rPr>
            <w:noProof/>
            <w:webHidden/>
          </w:rPr>
          <w:tab/>
        </w:r>
        <w:r>
          <w:rPr>
            <w:noProof/>
            <w:webHidden/>
          </w:rPr>
          <w:fldChar w:fldCharType="begin"/>
        </w:r>
        <w:r>
          <w:rPr>
            <w:noProof/>
            <w:webHidden/>
          </w:rPr>
          <w:instrText xml:space="preserve"> PAGEREF _Toc534990760 \h </w:instrText>
        </w:r>
        <w:r>
          <w:rPr>
            <w:noProof/>
            <w:webHidden/>
          </w:rPr>
        </w:r>
        <w:r>
          <w:rPr>
            <w:noProof/>
            <w:webHidden/>
          </w:rPr>
          <w:fldChar w:fldCharType="separate"/>
        </w:r>
        <w:r w:rsidR="00A242E6">
          <w:rPr>
            <w:noProof/>
            <w:webHidden/>
          </w:rPr>
          <w:t>10</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1" w:history="1">
        <w:r w:rsidRPr="00A632CE">
          <w:rPr>
            <w:rStyle w:val="Collegamentoipertestuale"/>
            <w:noProof/>
            <w:lang w:bidi="hi-IN"/>
          </w:rPr>
          <w:t>6.4</w:t>
        </w:r>
        <w:r w:rsidRPr="005A6A04">
          <w:rPr>
            <w:rFonts w:ascii="Calibri" w:eastAsia="Times New Roman" w:hAnsi="Calibri"/>
            <w:noProof/>
            <w:sz w:val="22"/>
            <w:lang w:eastAsia="it-IT"/>
          </w:rPr>
          <w:tab/>
        </w:r>
        <w:r w:rsidRPr="00A632CE">
          <w:rPr>
            <w:rStyle w:val="Collegamentoipertestuale"/>
            <w:noProof/>
            <w:lang w:bidi="hi-IN"/>
          </w:rPr>
          <w:t>ordinirottamazione</w:t>
        </w:r>
        <w:r>
          <w:rPr>
            <w:noProof/>
            <w:webHidden/>
          </w:rPr>
          <w:tab/>
        </w:r>
        <w:r>
          <w:rPr>
            <w:noProof/>
            <w:webHidden/>
          </w:rPr>
          <w:fldChar w:fldCharType="begin"/>
        </w:r>
        <w:r>
          <w:rPr>
            <w:noProof/>
            <w:webHidden/>
          </w:rPr>
          <w:instrText xml:space="preserve"> PAGEREF _Toc534990761 \h </w:instrText>
        </w:r>
        <w:r>
          <w:rPr>
            <w:noProof/>
            <w:webHidden/>
          </w:rPr>
        </w:r>
        <w:r>
          <w:rPr>
            <w:noProof/>
            <w:webHidden/>
          </w:rPr>
          <w:fldChar w:fldCharType="separate"/>
        </w:r>
        <w:r w:rsidR="00A242E6">
          <w:rPr>
            <w:noProof/>
            <w:webHidden/>
          </w:rPr>
          <w:t>11</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2" w:history="1">
        <w:r w:rsidRPr="00A632CE">
          <w:rPr>
            <w:rStyle w:val="Collegamentoipertestuale"/>
            <w:noProof/>
            <w:lang w:bidi="hi-IN"/>
          </w:rPr>
          <w:t>6.5</w:t>
        </w:r>
        <w:r w:rsidRPr="005A6A04">
          <w:rPr>
            <w:rFonts w:ascii="Calibri" w:eastAsia="Times New Roman" w:hAnsi="Calibri"/>
            <w:noProof/>
            <w:sz w:val="22"/>
            <w:lang w:eastAsia="it-IT"/>
          </w:rPr>
          <w:tab/>
        </w:r>
        <w:r w:rsidRPr="00A632CE">
          <w:rPr>
            <w:rStyle w:val="Collegamentoipertestuale"/>
            <w:noProof/>
            <w:lang w:bidi="hi-IN"/>
          </w:rPr>
          <w:t>quadratura</w:t>
        </w:r>
        <w:r>
          <w:rPr>
            <w:noProof/>
            <w:webHidden/>
          </w:rPr>
          <w:tab/>
        </w:r>
        <w:r>
          <w:rPr>
            <w:noProof/>
            <w:webHidden/>
          </w:rPr>
          <w:fldChar w:fldCharType="begin"/>
        </w:r>
        <w:r>
          <w:rPr>
            <w:noProof/>
            <w:webHidden/>
          </w:rPr>
          <w:instrText xml:space="preserve"> PAGEREF _Toc534990762 \h </w:instrText>
        </w:r>
        <w:r>
          <w:rPr>
            <w:noProof/>
            <w:webHidden/>
          </w:rPr>
        </w:r>
        <w:r>
          <w:rPr>
            <w:noProof/>
            <w:webHidden/>
          </w:rPr>
          <w:fldChar w:fldCharType="separate"/>
        </w:r>
        <w:r w:rsidR="00A242E6">
          <w:rPr>
            <w:noProof/>
            <w:webHidden/>
          </w:rPr>
          <w:t>11</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3" w:history="1">
        <w:r w:rsidRPr="00A632CE">
          <w:rPr>
            <w:rStyle w:val="Collegamentoipertestuale"/>
            <w:noProof/>
            <w:lang w:bidi="hi-IN"/>
          </w:rPr>
          <w:t>6.6</w:t>
        </w:r>
        <w:r w:rsidRPr="005A6A04">
          <w:rPr>
            <w:rFonts w:ascii="Calibri" w:eastAsia="Times New Roman" w:hAnsi="Calibri"/>
            <w:noProof/>
            <w:sz w:val="22"/>
            <w:lang w:eastAsia="it-IT"/>
          </w:rPr>
          <w:tab/>
        </w:r>
        <w:r w:rsidRPr="00A632CE">
          <w:rPr>
            <w:rStyle w:val="Collegamentoipertestuale"/>
            <w:noProof/>
            <w:lang w:bidi="hi-IN"/>
          </w:rPr>
          <w:t>quadraturarottamazione</w:t>
        </w:r>
        <w:r>
          <w:rPr>
            <w:noProof/>
            <w:webHidden/>
          </w:rPr>
          <w:tab/>
        </w:r>
        <w:r>
          <w:rPr>
            <w:noProof/>
            <w:webHidden/>
          </w:rPr>
          <w:fldChar w:fldCharType="begin"/>
        </w:r>
        <w:r>
          <w:rPr>
            <w:noProof/>
            <w:webHidden/>
          </w:rPr>
          <w:instrText xml:space="preserve"> PAGEREF _Toc534990763 \h </w:instrText>
        </w:r>
        <w:r>
          <w:rPr>
            <w:noProof/>
            <w:webHidden/>
          </w:rPr>
        </w:r>
        <w:r>
          <w:rPr>
            <w:noProof/>
            <w:webHidden/>
          </w:rPr>
          <w:fldChar w:fldCharType="separate"/>
        </w:r>
        <w:r w:rsidR="00A242E6">
          <w:rPr>
            <w:noProof/>
            <w:webHidden/>
          </w:rPr>
          <w:t>12</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4" w:history="1">
        <w:r w:rsidRPr="00A632CE">
          <w:rPr>
            <w:rStyle w:val="Collegamentoipertestuale"/>
            <w:noProof/>
            <w:lang w:bidi="hi-IN"/>
          </w:rPr>
          <w:t>6.7</w:t>
        </w:r>
        <w:r w:rsidRPr="005A6A04">
          <w:rPr>
            <w:rFonts w:ascii="Calibri" w:eastAsia="Times New Roman" w:hAnsi="Calibri"/>
            <w:noProof/>
            <w:sz w:val="22"/>
            <w:lang w:eastAsia="it-IT"/>
          </w:rPr>
          <w:tab/>
        </w:r>
        <w:r w:rsidRPr="00A632CE">
          <w:rPr>
            <w:rStyle w:val="Collegamentoipertestuale"/>
            <w:noProof/>
            <w:lang w:bidi="hi-IN"/>
          </w:rPr>
          <w:t>richiestaordiniconsegna</w:t>
        </w:r>
        <w:r>
          <w:rPr>
            <w:noProof/>
            <w:webHidden/>
          </w:rPr>
          <w:tab/>
        </w:r>
        <w:r>
          <w:rPr>
            <w:noProof/>
            <w:webHidden/>
          </w:rPr>
          <w:fldChar w:fldCharType="begin"/>
        </w:r>
        <w:r>
          <w:rPr>
            <w:noProof/>
            <w:webHidden/>
          </w:rPr>
          <w:instrText xml:space="preserve"> PAGEREF _Toc534990764 \h </w:instrText>
        </w:r>
        <w:r>
          <w:rPr>
            <w:noProof/>
            <w:webHidden/>
          </w:rPr>
        </w:r>
        <w:r>
          <w:rPr>
            <w:noProof/>
            <w:webHidden/>
          </w:rPr>
          <w:fldChar w:fldCharType="separate"/>
        </w:r>
        <w:r w:rsidR="00A242E6">
          <w:rPr>
            <w:noProof/>
            <w:webHidden/>
          </w:rPr>
          <w:t>12</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5" w:history="1">
        <w:r w:rsidRPr="00A632CE">
          <w:rPr>
            <w:rStyle w:val="Collegamentoipertestuale"/>
            <w:noProof/>
            <w:lang w:bidi="hi-IN"/>
          </w:rPr>
          <w:t>6.8</w:t>
        </w:r>
        <w:r w:rsidRPr="005A6A04">
          <w:rPr>
            <w:rFonts w:ascii="Calibri" w:eastAsia="Times New Roman" w:hAnsi="Calibri"/>
            <w:noProof/>
            <w:sz w:val="22"/>
            <w:lang w:eastAsia="it-IT"/>
          </w:rPr>
          <w:tab/>
        </w:r>
        <w:r w:rsidRPr="00A632CE">
          <w:rPr>
            <w:rStyle w:val="Collegamentoipertestuale"/>
            <w:noProof/>
            <w:lang w:bidi="hi-IN"/>
          </w:rPr>
          <w:t>richiestaordiniritiro</w:t>
        </w:r>
        <w:r>
          <w:rPr>
            <w:noProof/>
            <w:webHidden/>
          </w:rPr>
          <w:tab/>
        </w:r>
        <w:r>
          <w:rPr>
            <w:noProof/>
            <w:webHidden/>
          </w:rPr>
          <w:fldChar w:fldCharType="begin"/>
        </w:r>
        <w:r>
          <w:rPr>
            <w:noProof/>
            <w:webHidden/>
          </w:rPr>
          <w:instrText xml:space="preserve"> PAGEREF _Toc534990765 \h </w:instrText>
        </w:r>
        <w:r>
          <w:rPr>
            <w:noProof/>
            <w:webHidden/>
          </w:rPr>
        </w:r>
        <w:r>
          <w:rPr>
            <w:noProof/>
            <w:webHidden/>
          </w:rPr>
          <w:fldChar w:fldCharType="separate"/>
        </w:r>
        <w:r w:rsidR="00A242E6">
          <w:rPr>
            <w:noProof/>
            <w:webHidden/>
          </w:rPr>
          <w:t>12</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6" w:history="1">
        <w:r w:rsidRPr="00A632CE">
          <w:rPr>
            <w:rStyle w:val="Collegamentoipertestuale"/>
            <w:noProof/>
            <w:lang w:bidi="hi-IN"/>
          </w:rPr>
          <w:t>6.9</w:t>
        </w:r>
        <w:r w:rsidRPr="005A6A04">
          <w:rPr>
            <w:rFonts w:ascii="Calibri" w:eastAsia="Times New Roman" w:hAnsi="Calibri"/>
            <w:noProof/>
            <w:sz w:val="22"/>
            <w:lang w:eastAsia="it-IT"/>
          </w:rPr>
          <w:tab/>
        </w:r>
        <w:r w:rsidRPr="00A632CE">
          <w:rPr>
            <w:rStyle w:val="Collegamentoipertestuale"/>
            <w:noProof/>
            <w:lang w:bidi="hi-IN"/>
          </w:rPr>
          <w:t>richiestaordinirottamazione</w:t>
        </w:r>
        <w:r>
          <w:rPr>
            <w:noProof/>
            <w:webHidden/>
          </w:rPr>
          <w:tab/>
        </w:r>
        <w:r>
          <w:rPr>
            <w:noProof/>
            <w:webHidden/>
          </w:rPr>
          <w:fldChar w:fldCharType="begin"/>
        </w:r>
        <w:r>
          <w:rPr>
            <w:noProof/>
            <w:webHidden/>
          </w:rPr>
          <w:instrText xml:space="preserve"> PAGEREF _Toc534990766 \h </w:instrText>
        </w:r>
        <w:r>
          <w:rPr>
            <w:noProof/>
            <w:webHidden/>
          </w:rPr>
        </w:r>
        <w:r>
          <w:rPr>
            <w:noProof/>
            <w:webHidden/>
          </w:rPr>
          <w:fldChar w:fldCharType="separate"/>
        </w:r>
        <w:r w:rsidR="00A242E6">
          <w:rPr>
            <w:noProof/>
            <w:webHidden/>
          </w:rPr>
          <w:t>13</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7" w:history="1">
        <w:r w:rsidRPr="00A632CE">
          <w:rPr>
            <w:rStyle w:val="Collegamentoipertestuale"/>
            <w:noProof/>
            <w:lang w:bidi="hi-IN"/>
          </w:rPr>
          <w:t>6.10</w:t>
        </w:r>
        <w:r w:rsidRPr="005A6A04">
          <w:rPr>
            <w:rFonts w:ascii="Calibri" w:eastAsia="Times New Roman" w:hAnsi="Calibri"/>
            <w:noProof/>
            <w:sz w:val="22"/>
            <w:lang w:eastAsia="it-IT"/>
          </w:rPr>
          <w:tab/>
        </w:r>
        <w:r w:rsidRPr="00A632CE">
          <w:rPr>
            <w:rStyle w:val="Collegamentoipertestuale"/>
            <w:noProof/>
            <w:lang w:bidi="hi-IN"/>
          </w:rPr>
          <w:t>risposta</w:t>
        </w:r>
        <w:r>
          <w:rPr>
            <w:noProof/>
            <w:webHidden/>
          </w:rPr>
          <w:tab/>
        </w:r>
        <w:r>
          <w:rPr>
            <w:noProof/>
            <w:webHidden/>
          </w:rPr>
          <w:fldChar w:fldCharType="begin"/>
        </w:r>
        <w:r>
          <w:rPr>
            <w:noProof/>
            <w:webHidden/>
          </w:rPr>
          <w:instrText xml:space="preserve"> PAGEREF _Toc534990767 \h </w:instrText>
        </w:r>
        <w:r>
          <w:rPr>
            <w:noProof/>
            <w:webHidden/>
          </w:rPr>
        </w:r>
        <w:r>
          <w:rPr>
            <w:noProof/>
            <w:webHidden/>
          </w:rPr>
          <w:fldChar w:fldCharType="separate"/>
        </w:r>
        <w:r w:rsidR="00A242E6">
          <w:rPr>
            <w:noProof/>
            <w:webHidden/>
          </w:rPr>
          <w:t>13</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8" w:history="1">
        <w:r w:rsidRPr="00A632CE">
          <w:rPr>
            <w:rStyle w:val="Collegamentoipertestuale"/>
            <w:noProof/>
            <w:lang w:bidi="hi-IN"/>
          </w:rPr>
          <w:t>6.11</w:t>
        </w:r>
        <w:r w:rsidRPr="005A6A04">
          <w:rPr>
            <w:rFonts w:ascii="Calibri" w:eastAsia="Times New Roman" w:hAnsi="Calibri"/>
            <w:noProof/>
            <w:sz w:val="22"/>
            <w:lang w:eastAsia="it-IT"/>
          </w:rPr>
          <w:tab/>
        </w:r>
        <w:r w:rsidRPr="00A632CE">
          <w:rPr>
            <w:rStyle w:val="Collegamentoipertestuale"/>
            <w:noProof/>
            <w:lang w:bidi="hi-IN"/>
          </w:rPr>
          <w:t>rottamazione</w:t>
        </w:r>
        <w:r>
          <w:rPr>
            <w:noProof/>
            <w:webHidden/>
          </w:rPr>
          <w:tab/>
        </w:r>
        <w:r>
          <w:rPr>
            <w:noProof/>
            <w:webHidden/>
          </w:rPr>
          <w:fldChar w:fldCharType="begin"/>
        </w:r>
        <w:r>
          <w:rPr>
            <w:noProof/>
            <w:webHidden/>
          </w:rPr>
          <w:instrText xml:space="preserve"> PAGEREF _Toc534990768 \h </w:instrText>
        </w:r>
        <w:r>
          <w:rPr>
            <w:noProof/>
            <w:webHidden/>
          </w:rPr>
        </w:r>
        <w:r>
          <w:rPr>
            <w:noProof/>
            <w:webHidden/>
          </w:rPr>
          <w:fldChar w:fldCharType="separate"/>
        </w:r>
        <w:r w:rsidR="00A242E6">
          <w:rPr>
            <w:noProof/>
            <w:webHidden/>
          </w:rPr>
          <w:t>13</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69" w:history="1">
        <w:r w:rsidRPr="00A632CE">
          <w:rPr>
            <w:rStyle w:val="Collegamentoipertestuale"/>
            <w:noProof/>
            <w:lang w:bidi="hi-IN"/>
          </w:rPr>
          <w:t>6.12</w:t>
        </w:r>
        <w:r w:rsidRPr="005A6A04">
          <w:rPr>
            <w:rFonts w:ascii="Calibri" w:eastAsia="Times New Roman" w:hAnsi="Calibri"/>
            <w:noProof/>
            <w:sz w:val="22"/>
            <w:lang w:eastAsia="it-IT"/>
          </w:rPr>
          <w:tab/>
        </w:r>
        <w:r w:rsidRPr="00A632CE">
          <w:rPr>
            <w:rStyle w:val="Collegamentoipertestuale"/>
            <w:noProof/>
            <w:lang w:bidi="hi-IN"/>
          </w:rPr>
          <w:t>sanificazione</w:t>
        </w:r>
        <w:r>
          <w:rPr>
            <w:noProof/>
            <w:webHidden/>
          </w:rPr>
          <w:tab/>
        </w:r>
        <w:r>
          <w:rPr>
            <w:noProof/>
            <w:webHidden/>
          </w:rPr>
          <w:fldChar w:fldCharType="begin"/>
        </w:r>
        <w:r>
          <w:rPr>
            <w:noProof/>
            <w:webHidden/>
          </w:rPr>
          <w:instrText xml:space="preserve"> PAGEREF _Toc534990769 \h </w:instrText>
        </w:r>
        <w:r>
          <w:rPr>
            <w:noProof/>
            <w:webHidden/>
          </w:rPr>
        </w:r>
        <w:r>
          <w:rPr>
            <w:noProof/>
            <w:webHidden/>
          </w:rPr>
          <w:fldChar w:fldCharType="separate"/>
        </w:r>
        <w:r w:rsidR="00A242E6">
          <w:rPr>
            <w:noProof/>
            <w:webHidden/>
          </w:rPr>
          <w:t>14</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70" w:history="1">
        <w:r w:rsidRPr="00A632CE">
          <w:rPr>
            <w:rStyle w:val="Collegamentoipertestuale"/>
            <w:noProof/>
            <w:lang w:bidi="hi-IN"/>
          </w:rPr>
          <w:t>6.13</w:t>
        </w:r>
        <w:r w:rsidRPr="005A6A04">
          <w:rPr>
            <w:rFonts w:ascii="Calibri" w:eastAsia="Times New Roman" w:hAnsi="Calibri"/>
            <w:noProof/>
            <w:sz w:val="22"/>
            <w:lang w:eastAsia="it-IT"/>
          </w:rPr>
          <w:tab/>
        </w:r>
        <w:r w:rsidRPr="00A632CE">
          <w:rPr>
            <w:rStyle w:val="Collegamentoipertestuale"/>
            <w:noProof/>
            <w:lang w:bidi="hi-IN"/>
          </w:rPr>
          <w:t>rispostasanificazione</w:t>
        </w:r>
        <w:r>
          <w:rPr>
            <w:noProof/>
            <w:webHidden/>
          </w:rPr>
          <w:tab/>
        </w:r>
        <w:r>
          <w:rPr>
            <w:noProof/>
            <w:webHidden/>
          </w:rPr>
          <w:fldChar w:fldCharType="begin"/>
        </w:r>
        <w:r>
          <w:rPr>
            <w:noProof/>
            <w:webHidden/>
          </w:rPr>
          <w:instrText xml:space="preserve"> PAGEREF _Toc534990770 \h </w:instrText>
        </w:r>
        <w:r>
          <w:rPr>
            <w:noProof/>
            <w:webHidden/>
          </w:rPr>
        </w:r>
        <w:r>
          <w:rPr>
            <w:noProof/>
            <w:webHidden/>
          </w:rPr>
          <w:fldChar w:fldCharType="separate"/>
        </w:r>
        <w:r w:rsidR="00A242E6">
          <w:rPr>
            <w:noProof/>
            <w:webHidden/>
          </w:rPr>
          <w:t>15</w:t>
        </w:r>
        <w:r>
          <w:rPr>
            <w:noProof/>
            <w:webHidden/>
          </w:rPr>
          <w:fldChar w:fldCharType="end"/>
        </w:r>
      </w:hyperlink>
    </w:p>
    <w:p w:rsidR="008D6128" w:rsidRPr="005A6A04" w:rsidRDefault="008D6128">
      <w:pPr>
        <w:pStyle w:val="Sommario2"/>
        <w:rPr>
          <w:rFonts w:ascii="Calibri" w:eastAsia="Times New Roman" w:hAnsi="Calibri"/>
          <w:noProof/>
          <w:sz w:val="22"/>
          <w:lang w:eastAsia="it-IT"/>
        </w:rPr>
      </w:pPr>
      <w:hyperlink w:anchor="_Toc534990771" w:history="1">
        <w:r w:rsidRPr="00A632CE">
          <w:rPr>
            <w:rStyle w:val="Collegamentoipertestuale"/>
            <w:noProof/>
            <w:lang w:bidi="hi-IN"/>
          </w:rPr>
          <w:t>6.14</w:t>
        </w:r>
        <w:r w:rsidRPr="005A6A04">
          <w:rPr>
            <w:rFonts w:ascii="Calibri" w:eastAsia="Times New Roman" w:hAnsi="Calibri"/>
            <w:noProof/>
            <w:sz w:val="22"/>
            <w:lang w:eastAsia="it-IT"/>
          </w:rPr>
          <w:tab/>
        </w:r>
        <w:r w:rsidRPr="00A632CE">
          <w:rPr>
            <w:rStyle w:val="Collegamentoipertestuale"/>
            <w:noProof/>
            <w:lang w:bidi="hi-IN"/>
          </w:rPr>
          <w:t>esiti</w:t>
        </w:r>
        <w:r>
          <w:rPr>
            <w:noProof/>
            <w:webHidden/>
          </w:rPr>
          <w:tab/>
        </w:r>
        <w:r>
          <w:rPr>
            <w:noProof/>
            <w:webHidden/>
          </w:rPr>
          <w:fldChar w:fldCharType="begin"/>
        </w:r>
        <w:r>
          <w:rPr>
            <w:noProof/>
            <w:webHidden/>
          </w:rPr>
          <w:instrText xml:space="preserve"> PAGEREF _Toc534990771 \h </w:instrText>
        </w:r>
        <w:r>
          <w:rPr>
            <w:noProof/>
            <w:webHidden/>
          </w:rPr>
        </w:r>
        <w:r>
          <w:rPr>
            <w:noProof/>
            <w:webHidden/>
          </w:rPr>
          <w:fldChar w:fldCharType="separate"/>
        </w:r>
        <w:r w:rsidR="00A242E6">
          <w:rPr>
            <w:noProof/>
            <w:webHidden/>
          </w:rPr>
          <w:t>15</w:t>
        </w:r>
        <w:r>
          <w:rPr>
            <w:noProof/>
            <w:webHidden/>
          </w:rPr>
          <w:fldChar w:fldCharType="end"/>
        </w:r>
      </w:hyperlink>
    </w:p>
    <w:p w:rsidR="00221ED0" w:rsidRDefault="007D5823">
      <w:r>
        <w:fldChar w:fldCharType="end"/>
      </w:r>
    </w:p>
    <w:p w:rsidR="002719D9" w:rsidRDefault="002719D9" w:rsidP="002719D9">
      <w:pPr>
        <w:pStyle w:val="Titolomedio01"/>
      </w:pPr>
    </w:p>
    <w:p w:rsidR="000F510E" w:rsidRPr="002719D9" w:rsidRDefault="00D5548C" w:rsidP="008D6128">
      <w:pPr>
        <w:pStyle w:val="ElencoTitolo1livello"/>
      </w:pPr>
      <w:bookmarkStart w:id="0" w:name="_Toc534990749"/>
      <w:bookmarkStart w:id="1" w:name="_GoBack"/>
      <w:bookmarkEnd w:id="1"/>
      <w:r>
        <w:lastRenderedPageBreak/>
        <w:t>introduzione</w:t>
      </w:r>
      <w:bookmarkEnd w:id="0"/>
    </w:p>
    <w:p w:rsidR="00D5548C" w:rsidRDefault="00D5548C" w:rsidP="00D5548C">
      <w:r>
        <w:t>La cooperazione applicativa è basata sull’utilizzo di web service.</w:t>
      </w:r>
    </w:p>
    <w:p w:rsidR="00D5548C" w:rsidRDefault="00D5548C" w:rsidP="00D5548C">
      <w:r>
        <w:t xml:space="preserve">Il sistema </w:t>
      </w:r>
      <w:proofErr w:type="spellStart"/>
      <w:r>
        <w:t>AsTer</w:t>
      </w:r>
      <w:proofErr w:type="spellEnd"/>
      <w:r>
        <w:t xml:space="preserve"> Protesica in uso presso la ASL si pone in atteggiamento passivo rispetto alla società esterna con cui coopera, è quest’ultima ad attivarsi per acquisire le informazioni necessarie alla gestione. </w:t>
      </w:r>
    </w:p>
    <w:p w:rsidR="00D5548C" w:rsidRPr="00914042" w:rsidRDefault="00D5548C" w:rsidP="00D5548C">
      <w:r>
        <w:t>Per accertarsi che le informazioni trasmesse siano state ricevute correttamente ci avvaliamo di servizi di “quadratura” con cui la società di servizi comunica gli identificativi delle informazioni acquisite.</w:t>
      </w:r>
    </w:p>
    <w:p w:rsidR="000F510E" w:rsidRPr="002719D9" w:rsidRDefault="00D5548C" w:rsidP="000E6236">
      <w:pPr>
        <w:pStyle w:val="ElencoTitolo2livello"/>
      </w:pPr>
      <w:bookmarkStart w:id="2" w:name="_Toc534990750"/>
      <w:r>
        <w:t>documenti di riferimento</w:t>
      </w:r>
      <w:bookmarkEnd w:id="2"/>
    </w:p>
    <w:p w:rsidR="00D5548C" w:rsidRDefault="00D5548C" w:rsidP="00D5548C">
      <w:pPr>
        <w:pStyle w:val="Elencotrattino"/>
      </w:pPr>
      <w:r>
        <w:t>messaggi.xsd</w:t>
      </w:r>
    </w:p>
    <w:p w:rsidR="00D5548C" w:rsidRDefault="00D5548C" w:rsidP="00D5548C">
      <w:pPr>
        <w:pStyle w:val="Elencotrattino"/>
      </w:pPr>
      <w:r>
        <w:t>tipi.xsd</w:t>
      </w:r>
    </w:p>
    <w:p w:rsidR="00D5548C" w:rsidRDefault="00D5548C" w:rsidP="00D5548C">
      <w:pPr>
        <w:pStyle w:val="Elencotrattino"/>
      </w:pPr>
      <w:proofErr w:type="spellStart"/>
      <w:r>
        <w:t>ServiziPR.wsdl</w:t>
      </w:r>
      <w:proofErr w:type="spellEnd"/>
    </w:p>
    <w:p w:rsidR="000F510E" w:rsidRDefault="00D5548C" w:rsidP="00843675">
      <w:pPr>
        <w:pStyle w:val="ElencoTitolo2livello"/>
      </w:pPr>
      <w:bookmarkStart w:id="3" w:name="_Toc534990751"/>
      <w:r>
        <w:t>abbreviazioni e definizioni</w:t>
      </w:r>
      <w:bookmarkEnd w:id="3"/>
    </w:p>
    <w:p w:rsidR="00D5548C" w:rsidRDefault="00D5548C" w:rsidP="00D5548C">
      <w:pPr>
        <w:pStyle w:val="Elencotrattino"/>
      </w:pPr>
      <w:r>
        <w:t xml:space="preserve">XML: </w:t>
      </w:r>
      <w:proofErr w:type="spellStart"/>
      <w:r w:rsidRPr="0047564B">
        <w:t>eXtensible</w:t>
      </w:r>
      <w:proofErr w:type="spellEnd"/>
      <w:r w:rsidRPr="0047564B">
        <w:t xml:space="preserve"> Markup Language</w:t>
      </w:r>
    </w:p>
    <w:p w:rsidR="00D5548C" w:rsidRDefault="00D5548C" w:rsidP="00D5548C">
      <w:pPr>
        <w:pStyle w:val="Elencotrattino"/>
      </w:pPr>
      <w:r>
        <w:t>XSD: XML Schema Definition</w:t>
      </w:r>
    </w:p>
    <w:p w:rsidR="00D5548C" w:rsidRPr="00D5548C" w:rsidRDefault="00D5548C" w:rsidP="00D5548C">
      <w:pPr>
        <w:pStyle w:val="Elencotrattino"/>
      </w:pPr>
      <w:r w:rsidRPr="00D5548C">
        <w:t>WSDL: Web Services Description Language</w:t>
      </w:r>
    </w:p>
    <w:p w:rsidR="00D5548C" w:rsidRDefault="00D5548C" w:rsidP="00D5548C">
      <w:pPr>
        <w:pStyle w:val="Elencotrattino"/>
      </w:pPr>
      <w:proofErr w:type="spellStart"/>
      <w:r>
        <w:t>ws</w:t>
      </w:r>
      <w:proofErr w:type="spellEnd"/>
      <w:r>
        <w:t>: web service</w:t>
      </w:r>
    </w:p>
    <w:p w:rsidR="000F510E" w:rsidRPr="00ED63C2" w:rsidRDefault="00D5548C" w:rsidP="00E61D68">
      <w:pPr>
        <w:pStyle w:val="ElencoTitolo2livello"/>
      </w:pPr>
      <w:bookmarkStart w:id="4" w:name="_Toc534990752"/>
      <w:r>
        <w:t>gestione del documento</w:t>
      </w:r>
      <w:bookmarkEnd w:id="4"/>
    </w:p>
    <w:p w:rsidR="00843675" w:rsidRDefault="00D5548C" w:rsidP="00E61D68">
      <w:bookmarkStart w:id="5" w:name="_Toc356402586"/>
      <w:bookmarkStart w:id="6" w:name="_Toc356402662"/>
      <w:bookmarkStart w:id="7" w:name="_Toc262224780"/>
      <w:bookmarkStart w:id="8" w:name="_Toc263322955"/>
      <w:bookmarkStart w:id="9" w:name="_Toc263323834"/>
      <w:bookmarkStart w:id="10" w:name="_Toc329090246"/>
      <w:bookmarkStart w:id="11" w:name="_Toc329090283"/>
      <w:bookmarkEnd w:id="5"/>
      <w:bookmarkEnd w:id="6"/>
      <w:r>
        <w:t xml:space="preserve">La gestione del presente documento è di competenza della </w:t>
      </w:r>
      <w:proofErr w:type="spellStart"/>
      <w:r>
        <w:t>Factory</w:t>
      </w:r>
      <w:proofErr w:type="spellEnd"/>
      <w:r>
        <w:t xml:space="preserve"> </w:t>
      </w:r>
      <w:proofErr w:type="spellStart"/>
      <w:r>
        <w:t>AsTer</w:t>
      </w:r>
      <w:proofErr w:type="spellEnd"/>
      <w:r>
        <w:t>.</w:t>
      </w:r>
    </w:p>
    <w:p w:rsidR="00D5548C" w:rsidRPr="002719D9" w:rsidRDefault="00D5548C" w:rsidP="00D5548C">
      <w:pPr>
        <w:pStyle w:val="ElencoTitolo1livello"/>
      </w:pPr>
      <w:bookmarkStart w:id="12" w:name="_Toc534990753"/>
      <w:r>
        <w:lastRenderedPageBreak/>
        <w:t>processo di consegna</w:t>
      </w:r>
      <w:bookmarkEnd w:id="12"/>
    </w:p>
    <w:p w:rsidR="00D5548C" w:rsidRDefault="005048A3" w:rsidP="00D5548C">
      <w:r>
        <w:rPr>
          <w:noProof/>
        </w:rPr>
        <w:pict>
          <v:shape id="_x0000_s1168" type="#_x0000_t75" style="position:absolute;margin-left:0;margin-top:4.7pt;width:345.25pt;height:132.1pt;z-index:6;mso-position-horizontal:center;mso-position-horizontal-relative:text;mso-position-vertical-relative:text" o:allowoverlap="f">
            <v:imagedata r:id="rId10" o:title="Immagine"/>
            <w10:wrap type="square"/>
          </v:shape>
        </w:pict>
      </w:r>
    </w:p>
    <w:p w:rsidR="005048A3" w:rsidRDefault="005048A3" w:rsidP="00D5548C"/>
    <w:p w:rsidR="005048A3" w:rsidRDefault="005048A3" w:rsidP="00D5548C"/>
    <w:p w:rsidR="005048A3" w:rsidRDefault="005048A3" w:rsidP="00D5548C"/>
    <w:p w:rsidR="005048A3" w:rsidRDefault="005048A3" w:rsidP="00D5548C"/>
    <w:p w:rsidR="005048A3" w:rsidRDefault="005048A3" w:rsidP="00D5548C"/>
    <w:p w:rsidR="00D5548C" w:rsidRDefault="00D5548C" w:rsidP="00D5548C"/>
    <w:p w:rsidR="00D5548C" w:rsidRDefault="00D5548C" w:rsidP="00D5548C"/>
    <w:p w:rsidR="00D5548C" w:rsidRDefault="00D5548C" w:rsidP="00D5548C"/>
    <w:p w:rsidR="005048A3" w:rsidRDefault="005048A3" w:rsidP="005048A3">
      <w:r>
        <w:t xml:space="preserve">Il gestore del magazzino invoca il servizio </w:t>
      </w:r>
      <w:proofErr w:type="spellStart"/>
      <w:r w:rsidRPr="005048A3">
        <w:t>richiestaordiniconsegna</w:t>
      </w:r>
      <w:proofErr w:type="spellEnd"/>
      <w:r>
        <w:t xml:space="preserve"> per acquisire gli ordini di consegna. </w:t>
      </w:r>
    </w:p>
    <w:p w:rsidR="005048A3" w:rsidRDefault="005048A3" w:rsidP="005048A3">
      <w:r>
        <w:t xml:space="preserve">La risposta </w:t>
      </w:r>
      <w:proofErr w:type="spellStart"/>
      <w:r w:rsidRPr="005048A3">
        <w:t>ordiniconsegna</w:t>
      </w:r>
      <w:proofErr w:type="spellEnd"/>
      <w:r>
        <w:t xml:space="preserve"> consiste nell’elenco degli ordini di consegna (massimo 20 per volta) non ancora trasmessi o modificati dopo una precedente trasmissione. Gli ordini modificati vengono trasmessi di nuovo per intero e sostituisc</w:t>
      </w:r>
      <w:r>
        <w:t>o</w:t>
      </w:r>
      <w:r>
        <w:t>no la precedente comunicazione.</w:t>
      </w:r>
      <w:r w:rsidRPr="0065773D">
        <w:t xml:space="preserve"> </w:t>
      </w:r>
    </w:p>
    <w:p w:rsidR="005048A3" w:rsidRDefault="005048A3" w:rsidP="005048A3">
      <w:r>
        <w:t xml:space="preserve">Gli estremi degli ordini effettivamente acquisiti vengono comunicati ad </w:t>
      </w:r>
      <w:proofErr w:type="spellStart"/>
      <w:r>
        <w:t>AsTer</w:t>
      </w:r>
      <w:proofErr w:type="spellEnd"/>
      <w:r>
        <w:t xml:space="preserve"> mediante il servizio </w:t>
      </w:r>
      <w:r w:rsidRPr="005048A3">
        <w:t>quadratura</w:t>
      </w:r>
      <w:r>
        <w:t xml:space="preserve"> in modo da escluderli dalle risposte delle prossime invocazioni del servizio </w:t>
      </w:r>
      <w:proofErr w:type="spellStart"/>
      <w:r w:rsidRPr="005048A3">
        <w:t>richiestaordiniconsegna</w:t>
      </w:r>
      <w:proofErr w:type="spellEnd"/>
      <w:r w:rsidRPr="00413731">
        <w:t>.</w:t>
      </w:r>
    </w:p>
    <w:p w:rsidR="005048A3" w:rsidRDefault="005048A3" w:rsidP="005048A3">
      <w:r>
        <w:t xml:space="preserve">Il gestore del magazzino può invocare, alternativamente alla quadratura, il servizio </w:t>
      </w:r>
      <w:r w:rsidRPr="005048A3">
        <w:t>esiti</w:t>
      </w:r>
      <w:r>
        <w:t>, per notificare il mancato scar</w:t>
      </w:r>
      <w:r>
        <w:t>i</w:t>
      </w:r>
      <w:r>
        <w:t>co della richiesta e il conseguente mancato invio della quadratura.</w:t>
      </w:r>
    </w:p>
    <w:p w:rsidR="005048A3" w:rsidRDefault="005048A3" w:rsidP="005048A3">
      <w:r>
        <w:t xml:space="preserve">Dopo l’invocazione del </w:t>
      </w:r>
      <w:proofErr w:type="spellStart"/>
      <w:r>
        <w:t>ws</w:t>
      </w:r>
      <w:proofErr w:type="spellEnd"/>
      <w:r>
        <w:t xml:space="preserve"> </w:t>
      </w:r>
      <w:r w:rsidRPr="005048A3">
        <w:t>quadratura</w:t>
      </w:r>
      <w:r>
        <w:t xml:space="preserve"> o del </w:t>
      </w:r>
      <w:proofErr w:type="spellStart"/>
      <w:r>
        <w:t>ws</w:t>
      </w:r>
      <w:proofErr w:type="spellEnd"/>
      <w:r>
        <w:t xml:space="preserve"> </w:t>
      </w:r>
      <w:r w:rsidRPr="005048A3">
        <w:t>esiti</w:t>
      </w:r>
      <w:r w:rsidRPr="00894B58">
        <w:t xml:space="preserve">, </w:t>
      </w:r>
      <w:r>
        <w:t xml:space="preserve">è necessario che il gestore del magazzino invochi il servizio </w:t>
      </w:r>
      <w:r w:rsidRPr="005048A3">
        <w:t>esiti</w:t>
      </w:r>
      <w:r>
        <w:t xml:space="preserve"> per notificare ad Aster Protesica l’effettiva presa in carico dell’ordine di consegna da parte di un operatore o l’impossibilità di gestire l’ordine stesso. </w:t>
      </w:r>
    </w:p>
    <w:p w:rsidR="005048A3" w:rsidRPr="00F66E6B" w:rsidRDefault="005048A3" w:rsidP="005048A3">
      <w:r>
        <w:t xml:space="preserve">E’ possibile, pertanto, che il servizio </w:t>
      </w:r>
      <w:r w:rsidRPr="005048A3">
        <w:t>esiti</w:t>
      </w:r>
      <w:r>
        <w:t xml:space="preserve"> venga invocato due volte consecutive: la prima, al posto di </w:t>
      </w:r>
      <w:r w:rsidRPr="005048A3">
        <w:t>quadratura</w:t>
      </w:r>
      <w:r>
        <w:t xml:space="preserve"> per notificare un problema in acquisizione dell’ordine, la seconda per notificare obbligatoriamente la presa in carico o meno dello stesso.</w:t>
      </w:r>
    </w:p>
    <w:p w:rsidR="005048A3" w:rsidRPr="00FF590A" w:rsidRDefault="005048A3" w:rsidP="005048A3">
      <w:r>
        <w:t xml:space="preserve">Il servizio </w:t>
      </w:r>
      <w:proofErr w:type="spellStart"/>
      <w:r w:rsidRPr="005048A3">
        <w:t>consegnaritiro</w:t>
      </w:r>
      <w:proofErr w:type="spellEnd"/>
      <w:r>
        <w:t xml:space="preserve"> viene invocato per consuntivare le consegne eseguite.</w:t>
      </w:r>
    </w:p>
    <w:p w:rsidR="005048A3" w:rsidRPr="002719D9" w:rsidRDefault="005048A3" w:rsidP="005048A3">
      <w:pPr>
        <w:pStyle w:val="ElencoTitolo1livello"/>
      </w:pPr>
      <w:bookmarkStart w:id="13" w:name="_Toc534990754"/>
      <w:r>
        <w:lastRenderedPageBreak/>
        <w:t xml:space="preserve">processo di </w:t>
      </w:r>
      <w:r>
        <w:t>ritiro</w:t>
      </w:r>
      <w:bookmarkEnd w:id="13"/>
    </w:p>
    <w:p w:rsidR="005048A3" w:rsidRDefault="005048A3" w:rsidP="00D5548C">
      <w:r>
        <w:rPr>
          <w:noProof/>
        </w:rPr>
        <w:pict>
          <v:shape id="_x0000_s1169" type="#_x0000_t75" style="position:absolute;margin-left:70.6pt;margin-top:12.4pt;width:345.25pt;height:132.1pt;z-index:7;mso-position-horizontal-relative:text;mso-position-vertical-relative:text">
            <v:imagedata r:id="rId11" o:title="Immagine"/>
            <w10:wrap type="square"/>
          </v:shape>
        </w:pict>
      </w:r>
    </w:p>
    <w:p w:rsidR="005048A3" w:rsidRDefault="005048A3" w:rsidP="00D5548C"/>
    <w:p w:rsidR="005048A3" w:rsidRDefault="005048A3" w:rsidP="00D5548C"/>
    <w:p w:rsidR="005048A3" w:rsidRDefault="005048A3" w:rsidP="00D5548C"/>
    <w:p w:rsidR="005048A3" w:rsidRDefault="005048A3" w:rsidP="00D5548C"/>
    <w:p w:rsidR="005048A3" w:rsidRDefault="005048A3" w:rsidP="00D5548C"/>
    <w:p w:rsidR="005048A3" w:rsidRDefault="005048A3" w:rsidP="00D5548C"/>
    <w:p w:rsidR="005048A3" w:rsidRDefault="005048A3" w:rsidP="00D5548C"/>
    <w:p w:rsidR="00D5548C" w:rsidRDefault="00D5548C" w:rsidP="00E61D68"/>
    <w:p w:rsidR="005048A3" w:rsidRDefault="005048A3" w:rsidP="00E61D68"/>
    <w:p w:rsidR="005048A3" w:rsidRDefault="005048A3" w:rsidP="005048A3">
      <w:r>
        <w:t xml:space="preserve">Il gestore del magazzino invoca il servizio </w:t>
      </w:r>
      <w:proofErr w:type="spellStart"/>
      <w:r w:rsidRPr="005048A3">
        <w:t>richiestaordiniritiro</w:t>
      </w:r>
      <w:proofErr w:type="spellEnd"/>
      <w:r>
        <w:t xml:space="preserve"> per acquisire gli ordini di ritiro da eseguire. </w:t>
      </w:r>
    </w:p>
    <w:p w:rsidR="005048A3" w:rsidRDefault="005048A3" w:rsidP="005048A3">
      <w:r>
        <w:t xml:space="preserve">La risposta </w:t>
      </w:r>
      <w:proofErr w:type="spellStart"/>
      <w:r w:rsidRPr="005048A3">
        <w:t>ordiniritiro</w:t>
      </w:r>
      <w:proofErr w:type="spellEnd"/>
      <w:r>
        <w:t xml:space="preserve"> consiste nell’elenco degli ordini di ritiro (massimo 20 per volta) non ancora trasmessi o modif</w:t>
      </w:r>
      <w:r>
        <w:t>i</w:t>
      </w:r>
      <w:r>
        <w:t>cati dopo una precedente trasmissione. Gli ordini modificati vengono trasmessi di nuovo per intero e sostituiscono la precedente comunicazione.</w:t>
      </w:r>
    </w:p>
    <w:p w:rsidR="005048A3" w:rsidRDefault="005048A3" w:rsidP="005048A3">
      <w:r>
        <w:t xml:space="preserve">Gli estremi degli ordini effettivamente acquisiti vengono comunicati ad </w:t>
      </w:r>
      <w:proofErr w:type="spellStart"/>
      <w:r>
        <w:t>AsTer</w:t>
      </w:r>
      <w:proofErr w:type="spellEnd"/>
      <w:r>
        <w:t xml:space="preserve"> mediante il servizio </w:t>
      </w:r>
      <w:r w:rsidRPr="005048A3">
        <w:t>quadratura</w:t>
      </w:r>
      <w:r>
        <w:t xml:space="preserve"> in modo da escluderli dalle risposte delle prossime invocazioni del servizio </w:t>
      </w:r>
      <w:proofErr w:type="spellStart"/>
      <w:r w:rsidRPr="005048A3">
        <w:t>richiestaordiniritiro</w:t>
      </w:r>
      <w:proofErr w:type="spellEnd"/>
      <w:r w:rsidRPr="00413731">
        <w:t>.</w:t>
      </w:r>
    </w:p>
    <w:p w:rsidR="005048A3" w:rsidRDefault="005048A3" w:rsidP="005048A3">
      <w:r>
        <w:t xml:space="preserve">Il gestore del magazzino può invocare, alternativamente alla quadratura, il servizio </w:t>
      </w:r>
      <w:r w:rsidRPr="005048A3">
        <w:t>esiti</w:t>
      </w:r>
      <w:r>
        <w:t>, per notificare il mancato scar</w:t>
      </w:r>
      <w:r>
        <w:t>i</w:t>
      </w:r>
      <w:r>
        <w:t>co della richiesta e il conseguente mancato invio della quadratura.</w:t>
      </w:r>
    </w:p>
    <w:p w:rsidR="005048A3" w:rsidRDefault="005048A3" w:rsidP="005048A3">
      <w:r>
        <w:t xml:space="preserve">Dopo l’invocazione del </w:t>
      </w:r>
      <w:proofErr w:type="spellStart"/>
      <w:r>
        <w:t>ws</w:t>
      </w:r>
      <w:proofErr w:type="spellEnd"/>
      <w:r>
        <w:t xml:space="preserve"> </w:t>
      </w:r>
      <w:r w:rsidRPr="005048A3">
        <w:t>quadratura</w:t>
      </w:r>
      <w:r>
        <w:t xml:space="preserve"> o del </w:t>
      </w:r>
      <w:proofErr w:type="spellStart"/>
      <w:r>
        <w:t>ws</w:t>
      </w:r>
      <w:proofErr w:type="spellEnd"/>
      <w:r>
        <w:t xml:space="preserve"> </w:t>
      </w:r>
      <w:r w:rsidRPr="005048A3">
        <w:t>esiti</w:t>
      </w:r>
      <w:r w:rsidRPr="00894B58">
        <w:t xml:space="preserve">, </w:t>
      </w:r>
      <w:r>
        <w:t xml:space="preserve">è necessario che il gestore del magazzino invochi il servizio </w:t>
      </w:r>
      <w:r w:rsidRPr="005048A3">
        <w:t>esiti</w:t>
      </w:r>
      <w:r>
        <w:t xml:space="preserve"> per notificare ad Aster Protesica l’effettiva presa in carico dell’ordine di ritiro da parte di un operatore o l’impossibilità di gestire l’ordine stesso. </w:t>
      </w:r>
    </w:p>
    <w:p w:rsidR="005048A3" w:rsidRPr="00F66E6B" w:rsidRDefault="005048A3" w:rsidP="005048A3">
      <w:r>
        <w:t xml:space="preserve">E’ possibile, pertanto, che il servizio </w:t>
      </w:r>
      <w:r w:rsidRPr="005048A3">
        <w:t>esiti</w:t>
      </w:r>
      <w:r>
        <w:t xml:space="preserve"> venga invocato due volte consecutive: la prima, al posto di </w:t>
      </w:r>
      <w:r w:rsidRPr="005048A3">
        <w:t>quadratura</w:t>
      </w:r>
      <w:r>
        <w:t xml:space="preserve"> per notificare un problema in acquisizione dell’ordine, la seconda per notificare obbligatoriamente la presa in carico o meno dello stesso.</w:t>
      </w:r>
    </w:p>
    <w:p w:rsidR="005048A3" w:rsidRPr="00FF590A" w:rsidRDefault="005048A3" w:rsidP="005048A3">
      <w:r>
        <w:t xml:space="preserve">Il servizio </w:t>
      </w:r>
      <w:proofErr w:type="spellStart"/>
      <w:r w:rsidRPr="005048A3">
        <w:t>consegnaritiro</w:t>
      </w:r>
      <w:proofErr w:type="spellEnd"/>
      <w:r>
        <w:t xml:space="preserve"> viene invocato per consuntivare i ritiri eseguiti.</w:t>
      </w:r>
    </w:p>
    <w:p w:rsidR="005048A3" w:rsidRPr="002719D9" w:rsidRDefault="005048A3" w:rsidP="005048A3">
      <w:pPr>
        <w:pStyle w:val="ElencoTitolo1livello"/>
      </w:pPr>
      <w:bookmarkStart w:id="14" w:name="_Toc534990755"/>
      <w:r>
        <w:lastRenderedPageBreak/>
        <w:t xml:space="preserve">processo di </w:t>
      </w:r>
      <w:r>
        <w:t>sanificazione</w:t>
      </w:r>
      <w:bookmarkEnd w:id="14"/>
    </w:p>
    <w:p w:rsidR="00D5548C" w:rsidRDefault="005048A3" w:rsidP="00E61D68">
      <w:r>
        <w:rPr>
          <w:noProof/>
        </w:rPr>
        <w:pict>
          <v:shape id="_x0000_s1170" type="#_x0000_t75" style="position:absolute;margin-left:57pt;margin-top:4.8pt;width:345.25pt;height:132.65pt;z-index:8;mso-position-horizontal-relative:text;mso-position-vertical-relative:text">
            <v:imagedata r:id="rId12" o:title="Immagine"/>
            <w10:wrap type="square"/>
          </v:shape>
        </w:pict>
      </w:r>
    </w:p>
    <w:p w:rsidR="005048A3" w:rsidRDefault="005048A3" w:rsidP="00E61D68"/>
    <w:p w:rsidR="005048A3" w:rsidRDefault="005048A3" w:rsidP="00E61D68"/>
    <w:p w:rsidR="005048A3" w:rsidRDefault="005048A3" w:rsidP="00E61D68"/>
    <w:p w:rsidR="005048A3" w:rsidRDefault="005048A3" w:rsidP="00E61D68"/>
    <w:p w:rsidR="005048A3" w:rsidRDefault="005048A3" w:rsidP="00E61D68"/>
    <w:p w:rsidR="005048A3" w:rsidRDefault="005048A3" w:rsidP="00E61D68"/>
    <w:p w:rsidR="005048A3" w:rsidRDefault="005048A3" w:rsidP="00E61D68"/>
    <w:p w:rsidR="00D5548C" w:rsidRDefault="00D5548C" w:rsidP="00E61D68"/>
    <w:p w:rsidR="005048A3" w:rsidRPr="005048A3" w:rsidRDefault="005048A3" w:rsidP="005048A3">
      <w:r w:rsidRPr="005048A3">
        <w:t>Il servizio sanificazione viene invocato per consuntivare le sanificazioni eseguite su quanto ritirato.</w:t>
      </w:r>
    </w:p>
    <w:p w:rsidR="005048A3" w:rsidRPr="005048A3" w:rsidRDefault="005048A3" w:rsidP="005048A3">
      <w:r w:rsidRPr="005048A3">
        <w:t>E’ possibile non indicare l’</w:t>
      </w:r>
      <w:proofErr w:type="spellStart"/>
      <w:r w:rsidRPr="005048A3">
        <w:t>AsterInventario</w:t>
      </w:r>
      <w:proofErr w:type="spellEnd"/>
      <w:r w:rsidRPr="005048A3">
        <w:t xml:space="preserve"> nel messaggio di invocazione al servizio: in questo caso il </w:t>
      </w:r>
      <w:proofErr w:type="spellStart"/>
      <w:r w:rsidRPr="005048A3">
        <w:t>ws</w:t>
      </w:r>
      <w:proofErr w:type="spellEnd"/>
      <w:r w:rsidRPr="005048A3">
        <w:t xml:space="preserve"> cerca l’ausilio sul </w:t>
      </w:r>
      <w:proofErr w:type="spellStart"/>
      <w:r w:rsidRPr="005048A3">
        <w:t>db</w:t>
      </w:r>
      <w:proofErr w:type="spellEnd"/>
      <w:r w:rsidRPr="005048A3">
        <w:t xml:space="preserve"> Aster attraverso il </w:t>
      </w:r>
      <w:proofErr w:type="spellStart"/>
      <w:r w:rsidRPr="005048A3">
        <w:t>CodiceNomenclatore</w:t>
      </w:r>
      <w:proofErr w:type="spellEnd"/>
      <w:r w:rsidRPr="005048A3">
        <w:t xml:space="preserve"> e l’</w:t>
      </w:r>
      <w:proofErr w:type="spellStart"/>
      <w:r w:rsidRPr="005048A3">
        <w:t>AslInventario</w:t>
      </w:r>
      <w:proofErr w:type="spellEnd"/>
      <w:r w:rsidRPr="005048A3">
        <w:t xml:space="preserve"> e, se non lo trova, lo inserisce; l’</w:t>
      </w:r>
      <w:proofErr w:type="spellStart"/>
      <w:r w:rsidRPr="005048A3">
        <w:t>AsterInventario</w:t>
      </w:r>
      <w:proofErr w:type="spellEnd"/>
      <w:r w:rsidRPr="005048A3">
        <w:t xml:space="preserve"> reper</w:t>
      </w:r>
      <w:r w:rsidRPr="005048A3">
        <w:t>i</w:t>
      </w:r>
      <w:r w:rsidRPr="005048A3">
        <w:t>to o generato viene comunicato al gestore del magazzino nella risposta.</w:t>
      </w:r>
    </w:p>
    <w:p w:rsidR="005048A3" w:rsidRPr="005048A3" w:rsidRDefault="005048A3" w:rsidP="005048A3">
      <w:r w:rsidRPr="005048A3">
        <w:t xml:space="preserve">Il </w:t>
      </w:r>
      <w:proofErr w:type="spellStart"/>
      <w:r w:rsidRPr="005048A3">
        <w:t>ws</w:t>
      </w:r>
      <w:proofErr w:type="spellEnd"/>
      <w:r w:rsidRPr="005048A3">
        <w:t xml:space="preserve"> sanificazione effettua dei controlli prima di elaborare i dati ricevuti: il primo sul corretto stato dell’ausilio sanificato, il secondo sulla validità del </w:t>
      </w:r>
      <w:proofErr w:type="spellStart"/>
      <w:r w:rsidRPr="005048A3">
        <w:t>CodiceNomenclatore</w:t>
      </w:r>
      <w:proofErr w:type="spellEnd"/>
      <w:r w:rsidRPr="005048A3">
        <w:t xml:space="preserve"> e sulla sua coerenza rispetto all’</w:t>
      </w:r>
      <w:proofErr w:type="spellStart"/>
      <w:r w:rsidRPr="005048A3">
        <w:t>AsterInventario</w:t>
      </w:r>
      <w:proofErr w:type="spellEnd"/>
      <w:r w:rsidRPr="005048A3">
        <w:t xml:space="preserve">. Prima dell’invocazione del servizio di sanificazione, infatti, è necessario notificare il ritiro dell’ausilio attraverso il </w:t>
      </w:r>
      <w:proofErr w:type="spellStart"/>
      <w:r w:rsidRPr="005048A3">
        <w:t>ws</w:t>
      </w:r>
      <w:proofErr w:type="spellEnd"/>
      <w:r w:rsidRPr="005048A3">
        <w:t xml:space="preserve"> </w:t>
      </w:r>
      <w:proofErr w:type="spellStart"/>
      <w:r w:rsidRPr="005048A3">
        <w:t>consegnaritiro</w:t>
      </w:r>
      <w:proofErr w:type="spellEnd"/>
      <w:r w:rsidRPr="005048A3">
        <w:t xml:space="preserve">, affinché l’ausilio sia posto in stato SR e il </w:t>
      </w:r>
      <w:proofErr w:type="spellStart"/>
      <w:r w:rsidRPr="005048A3">
        <w:t>ws</w:t>
      </w:r>
      <w:proofErr w:type="spellEnd"/>
      <w:r w:rsidRPr="005048A3">
        <w:t xml:space="preserve"> sanificazione. Per il secondo controllo, se il </w:t>
      </w:r>
      <w:proofErr w:type="spellStart"/>
      <w:r w:rsidRPr="005048A3">
        <w:t>CodiceNomenclatore</w:t>
      </w:r>
      <w:proofErr w:type="spellEnd"/>
      <w:r w:rsidRPr="005048A3">
        <w:t xml:space="preserve"> non è corretto, la sanificazione non viene accettata e il </w:t>
      </w:r>
      <w:proofErr w:type="spellStart"/>
      <w:r w:rsidRPr="005048A3">
        <w:t>ws</w:t>
      </w:r>
      <w:proofErr w:type="spellEnd"/>
      <w:r w:rsidRPr="005048A3">
        <w:t xml:space="preserve"> restituisce una risposta di errore; se l’</w:t>
      </w:r>
      <w:proofErr w:type="spellStart"/>
      <w:r w:rsidRPr="005048A3">
        <w:t>AsterInventario</w:t>
      </w:r>
      <w:proofErr w:type="spellEnd"/>
      <w:r w:rsidRPr="005048A3">
        <w:t xml:space="preserve"> non è associato sul </w:t>
      </w:r>
      <w:proofErr w:type="spellStart"/>
      <w:r w:rsidRPr="005048A3">
        <w:t>db</w:t>
      </w:r>
      <w:proofErr w:type="spellEnd"/>
      <w:r w:rsidRPr="005048A3">
        <w:t xml:space="preserve"> Aster al </w:t>
      </w:r>
      <w:proofErr w:type="spellStart"/>
      <w:r w:rsidRPr="005048A3">
        <w:t>CodiceNomenclatore</w:t>
      </w:r>
      <w:proofErr w:type="spellEnd"/>
      <w:r w:rsidRPr="005048A3">
        <w:t xml:space="preserve"> indicato nel messaggio, il </w:t>
      </w:r>
      <w:proofErr w:type="spellStart"/>
      <w:r w:rsidRPr="005048A3">
        <w:t>ws</w:t>
      </w:r>
      <w:proofErr w:type="spellEnd"/>
      <w:r w:rsidRPr="005048A3">
        <w:t xml:space="preserve"> sanificazione non viene accettata e il </w:t>
      </w:r>
      <w:proofErr w:type="spellStart"/>
      <w:r w:rsidRPr="005048A3">
        <w:t>ws</w:t>
      </w:r>
      <w:proofErr w:type="spellEnd"/>
      <w:r w:rsidRPr="005048A3">
        <w:t xml:space="preserve"> restituisce un messaggio di errore.</w:t>
      </w:r>
    </w:p>
    <w:p w:rsidR="005048A3" w:rsidRPr="005048A3" w:rsidRDefault="005048A3" w:rsidP="005048A3">
      <w:r w:rsidRPr="005048A3">
        <w:t xml:space="preserve">Nel caso di sanificazione di un ausilio principale e dei suoi collegati, il corretto uso del </w:t>
      </w:r>
      <w:proofErr w:type="spellStart"/>
      <w:r w:rsidRPr="005048A3">
        <w:t>ws</w:t>
      </w:r>
      <w:proofErr w:type="spellEnd"/>
      <w:r w:rsidRPr="005048A3">
        <w:t xml:space="preserve"> Sanificazione è il seguente: invocazione del </w:t>
      </w:r>
      <w:proofErr w:type="spellStart"/>
      <w:r w:rsidRPr="005048A3">
        <w:t>ws</w:t>
      </w:r>
      <w:proofErr w:type="spellEnd"/>
      <w:r w:rsidRPr="005048A3">
        <w:t xml:space="preserve"> per l’ausilio principale con indicazione di tutti i suoi collegati nella sezione </w:t>
      </w:r>
      <w:proofErr w:type="spellStart"/>
      <w:r w:rsidRPr="005048A3">
        <w:t>CodiceISO</w:t>
      </w:r>
      <w:proofErr w:type="spellEnd"/>
      <w:r w:rsidRPr="005048A3">
        <w:t xml:space="preserve"> della </w:t>
      </w:r>
      <w:proofErr w:type="spellStart"/>
      <w:r w:rsidRPr="005048A3">
        <w:t>SchedaTecnica</w:t>
      </w:r>
      <w:proofErr w:type="spellEnd"/>
      <w:r w:rsidRPr="005048A3">
        <w:t xml:space="preserve"> e successive n-invocazioni del servizio Sanificazione, una per ogni collegato, senza indicazione dei codici ISO nella scheda tecnica. In caso di erronea indicazione di codici ISO di ausili collegati nel messaggio di sanificazione di un ausilio che non è principale, il </w:t>
      </w:r>
      <w:proofErr w:type="spellStart"/>
      <w:r w:rsidRPr="005048A3">
        <w:t>ws</w:t>
      </w:r>
      <w:proofErr w:type="spellEnd"/>
      <w:r w:rsidRPr="005048A3">
        <w:t xml:space="preserve"> ignora i codici ISO e provvede a sanificare il solo ausilio indicato nella sezione </w:t>
      </w:r>
      <w:proofErr w:type="spellStart"/>
      <w:r w:rsidRPr="005048A3">
        <w:t>AusilioSanificato</w:t>
      </w:r>
      <w:proofErr w:type="spellEnd"/>
      <w:r w:rsidRPr="005048A3">
        <w:t>.</w:t>
      </w:r>
    </w:p>
    <w:p w:rsidR="005048A3" w:rsidRPr="005048A3" w:rsidRDefault="005048A3" w:rsidP="005048A3">
      <w:r w:rsidRPr="005048A3">
        <w:t xml:space="preserve">La composizione della “famiglia” di ausili inviata dal gestore del magazzino con l’invocazione al </w:t>
      </w:r>
      <w:proofErr w:type="spellStart"/>
      <w:r w:rsidRPr="005048A3">
        <w:t>ws</w:t>
      </w:r>
      <w:proofErr w:type="spellEnd"/>
      <w:r w:rsidRPr="005048A3">
        <w:t xml:space="preserve"> di Sanificazione è quella che viene ritenuta valida: da essa il </w:t>
      </w:r>
      <w:proofErr w:type="spellStart"/>
      <w:r w:rsidRPr="005048A3">
        <w:t>ws</w:t>
      </w:r>
      <w:proofErr w:type="spellEnd"/>
      <w:r w:rsidRPr="005048A3">
        <w:t xml:space="preserve"> parte per aggiornare i dati sul </w:t>
      </w:r>
      <w:proofErr w:type="spellStart"/>
      <w:r w:rsidRPr="005048A3">
        <w:t>db</w:t>
      </w:r>
      <w:proofErr w:type="spellEnd"/>
      <w:r w:rsidRPr="005048A3">
        <w:t xml:space="preserve"> Aster. In caso venga indicato un numero maggiore di ausili aggiuntivi rispetto a quelli registrati sul </w:t>
      </w:r>
      <w:proofErr w:type="spellStart"/>
      <w:r w:rsidRPr="005048A3">
        <w:t>db</w:t>
      </w:r>
      <w:proofErr w:type="spellEnd"/>
      <w:r w:rsidRPr="005048A3">
        <w:t xml:space="preserve">, il </w:t>
      </w:r>
      <w:proofErr w:type="spellStart"/>
      <w:r w:rsidRPr="005048A3">
        <w:t>ws</w:t>
      </w:r>
      <w:proofErr w:type="spellEnd"/>
      <w:r w:rsidRPr="005048A3">
        <w:t xml:space="preserve"> provvede ad inserirne di nuovi (se necessario) e a collegarli al principale; in caso venga notificato dal gestore del magazzino un numero inferiore di ausili aggiuntivi rispetto a quelli già censiti in Aster, questi vengono scollegati dal principale e messi in uno stato di errore che li rende inutilizzabili ai fini degli ordini di consegna.</w:t>
      </w:r>
    </w:p>
    <w:p w:rsidR="005048A3" w:rsidRPr="005048A3" w:rsidRDefault="005048A3" w:rsidP="005048A3">
      <w:r w:rsidRPr="005048A3">
        <w:t>La composizione delle “famiglie” di ausili viene storicizzata se subisce le variazioni descritte.</w:t>
      </w:r>
    </w:p>
    <w:p w:rsidR="005048A3" w:rsidRPr="005048A3" w:rsidRDefault="005048A3" w:rsidP="005048A3">
      <w:r w:rsidRPr="005048A3">
        <w:t>Nel caso in cui il gestore incontri un problema a sanificare un ausilio, è possibile l’invocazione del servizio esiti, al fine di comunicare eventuali osservazioni a riguardo.</w:t>
      </w:r>
    </w:p>
    <w:p w:rsidR="005048A3" w:rsidRPr="002719D9" w:rsidRDefault="005048A3" w:rsidP="005048A3">
      <w:pPr>
        <w:pStyle w:val="ElencoTitolo1livello"/>
      </w:pPr>
      <w:bookmarkStart w:id="15" w:name="_Toc534990756"/>
      <w:r>
        <w:lastRenderedPageBreak/>
        <w:t xml:space="preserve">processo di </w:t>
      </w:r>
      <w:r>
        <w:t>rottamazione</w:t>
      </w:r>
      <w:bookmarkEnd w:id="15"/>
    </w:p>
    <w:p w:rsidR="005048A3" w:rsidRDefault="005048A3" w:rsidP="00E61D68">
      <w:r>
        <w:rPr>
          <w:noProof/>
        </w:rPr>
        <w:pict>
          <v:shape id="_x0000_s1171" type="#_x0000_t75" style="position:absolute;margin-left:50.45pt;margin-top:5.4pt;width:381pt;height:155.9pt;z-index:9;mso-position-horizontal-relative:text;mso-position-vertical-relative:text">
            <v:imagedata r:id="rId13" o:title="Immagine"/>
            <w10:wrap type="square"/>
          </v:shape>
        </w:pict>
      </w:r>
    </w:p>
    <w:p w:rsidR="005048A3" w:rsidRDefault="005048A3" w:rsidP="00E61D68"/>
    <w:p w:rsidR="005048A3" w:rsidRDefault="005048A3" w:rsidP="00E61D68"/>
    <w:p w:rsidR="005048A3" w:rsidRDefault="005048A3" w:rsidP="00E61D68"/>
    <w:p w:rsidR="005048A3" w:rsidRDefault="005048A3" w:rsidP="00E61D68"/>
    <w:p w:rsidR="005048A3" w:rsidRDefault="005048A3" w:rsidP="00E61D68"/>
    <w:p w:rsidR="005048A3" w:rsidRDefault="005048A3" w:rsidP="00E61D68"/>
    <w:p w:rsidR="005048A3" w:rsidRDefault="005048A3" w:rsidP="00E61D68"/>
    <w:p w:rsidR="005048A3" w:rsidRDefault="005048A3" w:rsidP="00E61D68"/>
    <w:p w:rsidR="005048A3" w:rsidRDefault="005048A3" w:rsidP="00E61D68"/>
    <w:p w:rsidR="00EA5D86" w:rsidRDefault="00EA5D86" w:rsidP="00EA5D86">
      <w:r>
        <w:t xml:space="preserve">Il gestore del magazzino invoca il servizio </w:t>
      </w:r>
      <w:r w:rsidRPr="00EA5D86">
        <w:t>rottamazione</w:t>
      </w:r>
      <w:r>
        <w:t xml:space="preserve"> per comunicare le richieste di rottamazione. </w:t>
      </w:r>
    </w:p>
    <w:p w:rsidR="00EA5D86" w:rsidRDefault="00EA5D86" w:rsidP="00EA5D86">
      <w:r>
        <w:t xml:space="preserve">Periodicamente il gestore magazzino invoca il servizio </w:t>
      </w:r>
      <w:proofErr w:type="spellStart"/>
      <w:r w:rsidRPr="00EA5D86">
        <w:t>richiestaordinirottamazione</w:t>
      </w:r>
      <w:proofErr w:type="spellEnd"/>
      <w:r>
        <w:t xml:space="preserve"> per acquisire gli ordini di rottam</w:t>
      </w:r>
      <w:r>
        <w:t>a</w:t>
      </w:r>
      <w:r>
        <w:t>zione da eseguire</w:t>
      </w:r>
    </w:p>
    <w:p w:rsidR="00EA5D86" w:rsidRDefault="00EA5D86" w:rsidP="00EA5D86">
      <w:r>
        <w:t xml:space="preserve">La risposta </w:t>
      </w:r>
      <w:proofErr w:type="spellStart"/>
      <w:r w:rsidRPr="00EA5D86">
        <w:t>ordinirottamazione</w:t>
      </w:r>
      <w:proofErr w:type="spellEnd"/>
      <w:r>
        <w:t xml:space="preserve"> consiste nell’elenco degli ordini (massimo 20 per volta) non ancora trasmessi o modif</w:t>
      </w:r>
      <w:r>
        <w:t>i</w:t>
      </w:r>
      <w:r>
        <w:t>cati dopo una precedente trasmissione. Gli ordini modificati vengono trasmessi di nuovo per intero e sostituiscono la precedente comunicazione.</w:t>
      </w:r>
      <w:r w:rsidRPr="0065773D">
        <w:t xml:space="preserve"> </w:t>
      </w:r>
    </w:p>
    <w:p w:rsidR="00EA5D86" w:rsidRDefault="00EA5D86" w:rsidP="00EA5D86">
      <w:r>
        <w:t xml:space="preserve">Gli estremi degli ordini effettivamente acquisiti vengono comunicati ad </w:t>
      </w:r>
      <w:proofErr w:type="spellStart"/>
      <w:r>
        <w:t>AsTer</w:t>
      </w:r>
      <w:proofErr w:type="spellEnd"/>
      <w:r>
        <w:t xml:space="preserve"> mediante il servizio </w:t>
      </w:r>
      <w:proofErr w:type="spellStart"/>
      <w:r w:rsidRPr="00EA5D86">
        <w:t>quadraturarottamazione</w:t>
      </w:r>
      <w:proofErr w:type="spellEnd"/>
      <w:r>
        <w:t xml:space="preserve"> in modo da escluderli dalle risposte delle prossime invocazioni del servizio </w:t>
      </w:r>
      <w:proofErr w:type="spellStart"/>
      <w:r w:rsidRPr="00EA5D86">
        <w:t>richiestaordinirottamazione</w:t>
      </w:r>
      <w:proofErr w:type="spellEnd"/>
      <w:r w:rsidRPr="00413731">
        <w:t>.</w:t>
      </w:r>
    </w:p>
    <w:p w:rsidR="00EA5D86" w:rsidRPr="002719D9" w:rsidRDefault="00EA5D86" w:rsidP="00EA5D86">
      <w:pPr>
        <w:pStyle w:val="ElencoTitolo1livello"/>
      </w:pPr>
      <w:bookmarkStart w:id="16" w:name="_Toc534990757"/>
      <w:r>
        <w:lastRenderedPageBreak/>
        <w:t>messaggi</w:t>
      </w:r>
      <w:bookmarkEnd w:id="16"/>
    </w:p>
    <w:p w:rsidR="00EA5D86" w:rsidRPr="002719D9" w:rsidRDefault="00EA5D86" w:rsidP="00EA5D86">
      <w:pPr>
        <w:pStyle w:val="ElencoTitolo2livello"/>
        <w:numPr>
          <w:ilvl w:val="1"/>
          <w:numId w:val="41"/>
        </w:numPr>
      </w:pPr>
      <w:bookmarkStart w:id="17" w:name="_Toc534990758"/>
      <w:r>
        <w:t>consegnaritiro</w:t>
      </w:r>
      <w:bookmarkEnd w:id="17"/>
    </w:p>
    <w:p w:rsidR="00EA5D86" w:rsidRDefault="00EA5D86" w:rsidP="00E61D68">
      <w:r>
        <w:rPr>
          <w:noProof/>
        </w:rPr>
        <w:pict>
          <v:shape id="Immagine 5" o:spid="_x0000_s1172" type="#_x0000_t75" style="position:absolute;margin-left:0;margin-top:2pt;width:481.3pt;height:329.4pt;z-index:10;visibility:visible;mso-wrap-style:square;mso-position-horizontal:center;mso-position-horizontal-relative:text;mso-position-vertical-relative:text">
            <v:imagedata r:id="rId14" o:title=""/>
            <w10:wrap type="square"/>
          </v:shape>
        </w:pict>
      </w:r>
    </w:p>
    <w:p w:rsidR="00EA5D86" w:rsidRPr="002719D9" w:rsidRDefault="00EA5D86" w:rsidP="00C328B4">
      <w:pPr>
        <w:pStyle w:val="ElencoTitolo2livello"/>
        <w:pageBreakBefore/>
        <w:numPr>
          <w:ilvl w:val="1"/>
          <w:numId w:val="41"/>
        </w:numPr>
        <w:ind w:left="578" w:hanging="578"/>
      </w:pPr>
      <w:bookmarkStart w:id="18" w:name="_Toc534990759"/>
      <w:r>
        <w:lastRenderedPageBreak/>
        <w:t>ordiniconsegna</w:t>
      </w:r>
      <w:bookmarkEnd w:id="18"/>
    </w:p>
    <w:p w:rsidR="00EA5D86" w:rsidRDefault="00C328B4" w:rsidP="00E61D68">
      <w:r>
        <w:rPr>
          <w:noProof/>
        </w:rPr>
        <w:pict>
          <v:shape id="_x0000_s1173" type="#_x0000_t75" style="position:absolute;margin-left:0;margin-top:9.55pt;width:418.6pt;height:549.1pt;z-index:11;mso-position-horizontal:center;mso-position-horizontal-relative:text;mso-position-vertical-relative:text">
            <v:imagedata r:id="rId15" o:title="messaggi_schema"/>
            <w10:wrap type="square"/>
          </v:shape>
        </w:pict>
      </w:r>
    </w:p>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EA5D86" w:rsidRDefault="00EA5D86" w:rsidP="00E61D68"/>
    <w:p w:rsidR="00EA5D86" w:rsidRDefault="00EA5D86" w:rsidP="00E61D68"/>
    <w:p w:rsidR="005048A3" w:rsidRDefault="005048A3" w:rsidP="00E61D68"/>
    <w:p w:rsidR="005048A3" w:rsidRDefault="005048A3"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C328B4" w:rsidRDefault="00C328B4" w:rsidP="00E61D68"/>
    <w:p w:rsidR="00640A82" w:rsidRPr="002719D9" w:rsidRDefault="00640A82" w:rsidP="00640A82">
      <w:pPr>
        <w:pStyle w:val="ElencoTitolo2livello"/>
        <w:pageBreakBefore/>
        <w:numPr>
          <w:ilvl w:val="1"/>
          <w:numId w:val="41"/>
        </w:numPr>
        <w:ind w:left="578" w:hanging="578"/>
      </w:pPr>
      <w:bookmarkStart w:id="19" w:name="_Toc534990760"/>
      <w:r>
        <w:lastRenderedPageBreak/>
        <w:t>ordini</w:t>
      </w:r>
      <w:r>
        <w:t>ritiro</w:t>
      </w:r>
      <w:bookmarkEnd w:id="19"/>
    </w:p>
    <w:p w:rsidR="00C328B4" w:rsidRDefault="00640A82" w:rsidP="00E61D68">
      <w:r>
        <w:rPr>
          <w:noProof/>
        </w:rPr>
        <w:pict>
          <v:shape id="Immagine 7" o:spid="_x0000_s1174" type="#_x0000_t75" style="position:absolute;margin-left:28.15pt;margin-top:6.85pt;width:426pt;height:574.3pt;z-index:12;visibility:visible;mso-wrap-style:square;mso-wrap-distance-left:9pt;mso-wrap-distance-top:0;mso-wrap-distance-right:9pt;mso-wrap-distance-bottom:0;mso-position-horizontal-relative:text;mso-position-vertical-relative:text;mso-width-relative:page;mso-height-relative:page">
            <v:imagedata r:id="rId16" o:title=""/>
            <w10:wrap type="square"/>
          </v:shape>
        </w:pict>
      </w:r>
    </w:p>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C328B4" w:rsidRDefault="00C328B4" w:rsidP="00E61D68"/>
    <w:p w:rsidR="00C328B4" w:rsidRDefault="00C328B4"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Pr="002719D9" w:rsidRDefault="00640A82" w:rsidP="00640A82">
      <w:pPr>
        <w:pStyle w:val="ElencoTitolo2livello"/>
        <w:pageBreakBefore/>
        <w:numPr>
          <w:ilvl w:val="1"/>
          <w:numId w:val="41"/>
        </w:numPr>
        <w:ind w:left="578" w:hanging="578"/>
      </w:pPr>
      <w:bookmarkStart w:id="20" w:name="_Toc534990761"/>
      <w:r>
        <w:rPr>
          <w:noProof/>
        </w:rPr>
        <w:lastRenderedPageBreak/>
        <w:pict>
          <v:shape id="Immagine 11" o:spid="_x0000_s1175" type="#_x0000_t75" style="position:absolute;left:0;text-align:left;margin-left:-.15pt;margin-top:43.6pt;width:481.3pt;height:225.4pt;z-index:13;visibility:visible;mso-wrap-style:square;mso-position-horizontal-relative:text;mso-position-vertical-relative:text">
            <v:imagedata r:id="rId17" o:title=""/>
            <w10:wrap type="square"/>
          </v:shape>
        </w:pict>
      </w:r>
      <w:r>
        <w:t>ordini</w:t>
      </w:r>
      <w:r>
        <w:t>rottamazione</w:t>
      </w:r>
      <w:bookmarkEnd w:id="20"/>
    </w:p>
    <w:p w:rsidR="00640A82" w:rsidRDefault="00640A82" w:rsidP="00E61D68"/>
    <w:p w:rsidR="00640A82" w:rsidRPr="002719D9" w:rsidRDefault="00640A82" w:rsidP="00640A82">
      <w:pPr>
        <w:pStyle w:val="ElencoTitolo2livello"/>
        <w:numPr>
          <w:ilvl w:val="1"/>
          <w:numId w:val="41"/>
        </w:numPr>
        <w:ind w:left="578" w:hanging="578"/>
      </w:pPr>
      <w:bookmarkStart w:id="21" w:name="_Toc534990762"/>
      <w:r>
        <w:t>quadratura</w:t>
      </w:r>
      <w:bookmarkEnd w:id="21"/>
    </w:p>
    <w:p w:rsidR="00640A82" w:rsidRDefault="00640A82" w:rsidP="00E61D68">
      <w:r>
        <w:rPr>
          <w:noProof/>
        </w:rPr>
        <w:pict>
          <v:shape id="_x0000_s1177" type="#_x0000_t75" style="position:absolute;margin-left:-.15pt;margin-top:5.95pt;width:481.3pt;height:233.55pt;z-index:14;visibility:visible;mso-wrap-style:square;mso-position-horizontal-relative:text;mso-position-vertical-relative:text">
            <v:imagedata r:id="rId18" o:title=""/>
            <w10:wrap type="square"/>
          </v:shape>
        </w:pict>
      </w:r>
    </w:p>
    <w:p w:rsidR="00640A82" w:rsidRPr="002719D9" w:rsidRDefault="00640A82" w:rsidP="00640A82">
      <w:pPr>
        <w:pStyle w:val="ElencoTitolo2livello"/>
        <w:pageBreakBefore/>
        <w:numPr>
          <w:ilvl w:val="1"/>
          <w:numId w:val="41"/>
        </w:numPr>
        <w:ind w:left="578" w:hanging="578"/>
      </w:pPr>
      <w:bookmarkStart w:id="22" w:name="_Toc534990763"/>
      <w:r>
        <w:lastRenderedPageBreak/>
        <w:t>quadraturarottamazione</w:t>
      </w:r>
      <w:bookmarkEnd w:id="22"/>
    </w:p>
    <w:p w:rsidR="00640A82" w:rsidRDefault="00640A82" w:rsidP="00E61D68">
      <w:r>
        <w:rPr>
          <w:noProof/>
        </w:rPr>
        <w:pict>
          <v:shape id="Immagine 13" o:spid="_x0000_s1179" type="#_x0000_t75" style="position:absolute;margin-left:75.15pt;margin-top:9.05pt;width:331.65pt;height:153.05pt;z-index:15;visibility:visible;mso-wrap-style:square;mso-position-horizontal-relative:text;mso-position-vertical-relative:text">
            <v:imagedata r:id="rId19" o:title=""/>
            <w10:wrap type="square"/>
          </v:shape>
        </w:pict>
      </w:r>
    </w:p>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Pr="002719D9" w:rsidRDefault="00640A82" w:rsidP="00640A82">
      <w:pPr>
        <w:pStyle w:val="ElencoTitolo2livello"/>
        <w:numPr>
          <w:ilvl w:val="1"/>
          <w:numId w:val="41"/>
        </w:numPr>
        <w:ind w:left="578" w:hanging="578"/>
      </w:pPr>
      <w:bookmarkStart w:id="23" w:name="_Toc534990764"/>
      <w:r>
        <w:t>richiestaordiniconsegna</w:t>
      </w:r>
      <w:bookmarkEnd w:id="23"/>
    </w:p>
    <w:p w:rsidR="00640A82" w:rsidRDefault="00640A82" w:rsidP="00E61D68">
      <w:r>
        <w:rPr>
          <w:noProof/>
        </w:rPr>
        <w:pict>
          <v:shape id="Immagine 14" o:spid="_x0000_s1180" type="#_x0000_t75" style="position:absolute;margin-left:79.95pt;margin-top:15.3pt;width:322pt;height:153.05pt;z-index:16;visibility:visible;mso-wrap-style:square;mso-position-horizontal-relative:text;mso-position-vertical-relative:text">
            <v:imagedata r:id="rId20" o:title=""/>
            <w10:wrap type="square"/>
          </v:shape>
        </w:pict>
      </w:r>
    </w:p>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9A164F" w:rsidRPr="002719D9" w:rsidRDefault="009A164F" w:rsidP="009A164F">
      <w:pPr>
        <w:pStyle w:val="ElencoTitolo2livello"/>
        <w:numPr>
          <w:ilvl w:val="1"/>
          <w:numId w:val="41"/>
        </w:numPr>
        <w:ind w:left="578" w:hanging="578"/>
      </w:pPr>
      <w:bookmarkStart w:id="24" w:name="_Toc534990765"/>
      <w:r>
        <w:t>richiestaordini</w:t>
      </w:r>
      <w:r>
        <w:t>ritiro</w:t>
      </w:r>
      <w:bookmarkEnd w:id="24"/>
    </w:p>
    <w:p w:rsidR="00640A82" w:rsidRDefault="009A164F" w:rsidP="00E61D68">
      <w:r>
        <w:rPr>
          <w:noProof/>
        </w:rPr>
        <w:pict>
          <v:shape id="Immagine 15" o:spid="_x0000_s1181" type="#_x0000_t75" style="position:absolute;margin-left:79.95pt;margin-top:7.55pt;width:302.75pt;height:153.05pt;z-index:17;visibility:visible;mso-wrap-style:square;mso-position-horizontal-relative:text;mso-position-vertical-relative:text">
            <v:imagedata r:id="rId21" o:title=""/>
            <w10:wrap type="square"/>
          </v:shape>
        </w:pict>
      </w:r>
    </w:p>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9A164F" w:rsidRPr="002719D9" w:rsidRDefault="009A164F" w:rsidP="009A164F">
      <w:pPr>
        <w:pStyle w:val="ElencoTitolo2livello"/>
        <w:pageBreakBefore/>
        <w:numPr>
          <w:ilvl w:val="1"/>
          <w:numId w:val="41"/>
        </w:numPr>
        <w:ind w:left="578" w:hanging="578"/>
      </w:pPr>
      <w:bookmarkStart w:id="25" w:name="_Toc534990766"/>
      <w:r>
        <w:lastRenderedPageBreak/>
        <w:t>richiestaordini</w:t>
      </w:r>
      <w:r>
        <w:t>rottamazione</w:t>
      </w:r>
      <w:bookmarkEnd w:id="25"/>
    </w:p>
    <w:p w:rsidR="00640A82" w:rsidRDefault="009A164F" w:rsidP="00E61D68">
      <w:r>
        <w:rPr>
          <w:noProof/>
        </w:rPr>
        <w:pict>
          <v:shape id="Immagine 17" o:spid="_x0000_s1182" type="#_x0000_t75" style="position:absolute;margin-left:63.8pt;margin-top:8.15pt;width:322.25pt;height:137.35pt;z-index:18;visibility:visible;mso-wrap-style:square;mso-position-horizontal-relative:text;mso-position-vertical-relative:text">
            <v:imagedata r:id="rId22" o:title=""/>
            <w10:wrap type="square"/>
          </v:shape>
        </w:pict>
      </w:r>
    </w:p>
    <w:p w:rsidR="009A164F" w:rsidRDefault="009A164F"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9A164F" w:rsidRPr="002719D9" w:rsidRDefault="009A164F" w:rsidP="009A164F">
      <w:pPr>
        <w:pStyle w:val="ElencoTitolo2livello"/>
        <w:numPr>
          <w:ilvl w:val="1"/>
          <w:numId w:val="41"/>
        </w:numPr>
        <w:ind w:left="578" w:hanging="578"/>
      </w:pPr>
      <w:bookmarkStart w:id="26" w:name="_Toc534990767"/>
      <w:r>
        <w:t>ri</w:t>
      </w:r>
      <w:r>
        <w:t>sposta</w:t>
      </w:r>
      <w:bookmarkEnd w:id="26"/>
    </w:p>
    <w:p w:rsidR="00640A82" w:rsidRDefault="009A164F" w:rsidP="00E61D68">
      <w:r>
        <w:rPr>
          <w:noProof/>
        </w:rPr>
        <w:pict>
          <v:shape id="Immagine 18" o:spid="_x0000_s1183" type="#_x0000_t75" style="position:absolute;margin-left:111.95pt;margin-top:5.7pt;width:224.25pt;height:187.3pt;z-index:19;visibility:visible;mso-wrap-style:square;mso-position-horizontal-relative:text;mso-position-vertical-relative:text">
            <v:imagedata r:id="rId23" o:title=""/>
            <w10:wrap type="square"/>
          </v:shape>
        </w:pict>
      </w:r>
    </w:p>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640A82" w:rsidRDefault="00640A82" w:rsidP="00E61D68"/>
    <w:p w:rsidR="009A164F" w:rsidRDefault="009A164F" w:rsidP="00E61D68"/>
    <w:p w:rsidR="009A164F" w:rsidRDefault="009A164F" w:rsidP="00E61D68"/>
    <w:p w:rsidR="009A164F" w:rsidRDefault="009A164F" w:rsidP="00E61D68"/>
    <w:p w:rsidR="009A164F" w:rsidRDefault="009A164F" w:rsidP="00E61D68"/>
    <w:p w:rsidR="00640A82" w:rsidRDefault="009A164F" w:rsidP="00E61D68">
      <w:r>
        <w:rPr>
          <w:noProof/>
        </w:rPr>
        <w:pict>
          <v:shape id="Immagine 19" o:spid="_x0000_s1184" type="#_x0000_t75" style="position:absolute;margin-left:111.95pt;margin-top:52.7pt;width:248.9pt;height:147.95pt;z-index:20;visibility:visible;mso-wrap-style:square;mso-position-horizontal-relative:text;mso-position-vertical-relative:text">
            <v:imagedata r:id="rId24" o:title=""/>
            <w10:wrap type="square"/>
          </v:shape>
        </w:pict>
      </w:r>
    </w:p>
    <w:p w:rsidR="009A164F" w:rsidRPr="002719D9" w:rsidRDefault="009A164F" w:rsidP="009A164F">
      <w:pPr>
        <w:pStyle w:val="ElencoTitolo2livello"/>
        <w:numPr>
          <w:ilvl w:val="1"/>
          <w:numId w:val="41"/>
        </w:numPr>
        <w:ind w:left="578" w:hanging="578"/>
      </w:pPr>
      <w:bookmarkStart w:id="27" w:name="_Toc534990768"/>
      <w:r>
        <w:t>rottamazione</w:t>
      </w:r>
      <w:bookmarkEnd w:id="27"/>
    </w:p>
    <w:p w:rsidR="00640A82" w:rsidRDefault="00640A82"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Pr="002719D9" w:rsidRDefault="009A164F" w:rsidP="009A164F">
      <w:pPr>
        <w:pStyle w:val="ElencoTitolo2livello"/>
        <w:pageBreakBefore/>
        <w:numPr>
          <w:ilvl w:val="1"/>
          <w:numId w:val="41"/>
        </w:numPr>
        <w:ind w:left="578" w:hanging="578"/>
      </w:pPr>
      <w:bookmarkStart w:id="28" w:name="_Toc534990769"/>
      <w:r>
        <w:lastRenderedPageBreak/>
        <w:t>sanificazione</w:t>
      </w:r>
      <w:bookmarkEnd w:id="28"/>
    </w:p>
    <w:p w:rsidR="009A164F" w:rsidRDefault="00C62634" w:rsidP="00E61D68">
      <w:r>
        <w:rPr>
          <w:noProof/>
        </w:rPr>
        <w:pict>
          <v:shape id="_x0000_s1185" type="#_x0000_t75" style="position:absolute;margin-left:56.2pt;margin-top:5.7pt;width:361.6pt;height:577.75pt;z-index:21;visibility:visible;mso-wrap-style:square;mso-wrap-distance-left:9pt;mso-wrap-distance-top:0;mso-wrap-distance-right:9pt;mso-wrap-distance-bottom:0;mso-position-horizontal-relative:text;mso-position-vertical-relative:text;mso-width-relative:page;mso-height-relative:page">
            <v:imagedata r:id="rId25" o:title=""/>
            <w10:wrap type="square"/>
          </v:shape>
        </w:pict>
      </w:r>
    </w:p>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C62634" w:rsidRPr="002719D9" w:rsidRDefault="00C62634" w:rsidP="00C62634">
      <w:pPr>
        <w:pStyle w:val="ElencoTitolo2livello"/>
        <w:pageBreakBefore/>
        <w:numPr>
          <w:ilvl w:val="1"/>
          <w:numId w:val="41"/>
        </w:numPr>
        <w:ind w:left="578" w:hanging="578"/>
      </w:pPr>
      <w:bookmarkStart w:id="29" w:name="_Toc534990770"/>
      <w:r>
        <w:rPr>
          <w:noProof/>
        </w:rPr>
        <w:lastRenderedPageBreak/>
        <w:pict>
          <v:shape id="Immagine 30" o:spid="_x0000_s1186" type="#_x0000_t75" style="position:absolute;left:0;text-align:left;margin-left:45.3pt;margin-top:45.8pt;width:397.4pt;height:129.55pt;z-index:22;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
            <v:imagedata r:id="rId26" o:title=""/>
            <w10:wrap type="topAndBottom"/>
          </v:shape>
        </w:pict>
      </w:r>
      <w:r>
        <w:t>risposta</w:t>
      </w:r>
      <w:r>
        <w:t>sanificazione</w:t>
      </w:r>
      <w:bookmarkEnd w:id="29"/>
    </w:p>
    <w:p w:rsidR="009A164F" w:rsidRDefault="009A164F" w:rsidP="00E61D68"/>
    <w:p w:rsidR="009A164F" w:rsidRDefault="009A164F" w:rsidP="00E61D68"/>
    <w:p w:rsidR="00C62634" w:rsidRPr="002719D9" w:rsidRDefault="00C62634" w:rsidP="00C62634">
      <w:pPr>
        <w:pStyle w:val="ElencoTitolo2livello"/>
        <w:numPr>
          <w:ilvl w:val="1"/>
          <w:numId w:val="41"/>
        </w:numPr>
        <w:ind w:left="578" w:hanging="578"/>
      </w:pPr>
      <w:bookmarkStart w:id="30" w:name="_Toc534990771"/>
      <w:r>
        <w:t>esiti</w:t>
      </w:r>
      <w:bookmarkEnd w:id="30"/>
    </w:p>
    <w:p w:rsidR="009A164F" w:rsidRDefault="00C62634" w:rsidP="00E61D68">
      <w:r>
        <w:rPr>
          <w:noProof/>
        </w:rPr>
        <w:pict>
          <v:shape id="Immagine 4" o:spid="_x0000_s1187" type="#_x0000_t75" style="position:absolute;margin-left:0;margin-top:9.8pt;width:344.6pt;height:291.15pt;z-index:23;visibility:visible;mso-wrap-style:square;mso-width-percent:0;mso-height-percent:0;mso-wrap-distance-left:9pt;mso-wrap-distance-top:0;mso-wrap-distance-right:9pt;mso-wrap-distance-bottom:0;mso-position-horizontal:center;mso-position-horizontal-relative:text;mso-position-vertical-relative:text;mso-width-percent:0;mso-height-percent:0;mso-width-relative:page;mso-height-relative:page">
            <v:imagedata r:id="rId27" o:title=""/>
            <w10:wrap type="square"/>
          </v:shape>
        </w:pict>
      </w:r>
    </w:p>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9A164F" w:rsidRDefault="009A164F" w:rsidP="00E61D68"/>
    <w:p w:rsidR="00C62634" w:rsidRDefault="00C62634" w:rsidP="00E61D68"/>
    <w:p w:rsidR="00C62634" w:rsidRDefault="00C62634" w:rsidP="00E61D68"/>
    <w:p w:rsidR="00C62634" w:rsidRDefault="00C62634" w:rsidP="00E61D68"/>
    <w:p w:rsidR="00C62634" w:rsidRDefault="00C62634" w:rsidP="00E61D68"/>
    <w:p w:rsidR="00C62634" w:rsidRDefault="00C62634" w:rsidP="00E61D68"/>
    <w:p w:rsidR="00C62634" w:rsidRDefault="00C62634" w:rsidP="00E61D68"/>
    <w:p w:rsidR="00C62634" w:rsidRDefault="00C62634" w:rsidP="00E61D68"/>
    <w:p w:rsidR="00C62634" w:rsidRDefault="00C62634" w:rsidP="00E61D68"/>
    <w:p w:rsidR="00C62634" w:rsidRDefault="00C62634" w:rsidP="00E61D68"/>
    <w:p w:rsidR="00C62634" w:rsidRDefault="00C62634" w:rsidP="00E61D68"/>
    <w:p w:rsidR="00C62634" w:rsidRDefault="00C62634" w:rsidP="00E61D68"/>
    <w:p w:rsidR="00C62634" w:rsidRDefault="00C62634" w:rsidP="00E61D68"/>
    <w:bookmarkEnd w:id="7"/>
    <w:bookmarkEnd w:id="8"/>
    <w:bookmarkEnd w:id="9"/>
    <w:bookmarkEnd w:id="10"/>
    <w:bookmarkEnd w:id="11"/>
    <w:p w:rsidR="00E61D68" w:rsidRDefault="00E61D68" w:rsidP="00E61D68">
      <w:pPr>
        <w:rPr>
          <w:lang w:eastAsia="it-IT" w:bidi="ar-SA"/>
        </w:rPr>
      </w:pPr>
    </w:p>
    <w:p w:rsidR="00E61D68" w:rsidRPr="00E61D68" w:rsidRDefault="00E61D68" w:rsidP="00E61D68">
      <w:pPr>
        <w:rPr>
          <w:lang w:eastAsia="it-IT" w:bidi="ar-SA"/>
        </w:rPr>
        <w:sectPr w:rsidR="00E61D68" w:rsidRPr="00E61D68" w:rsidSect="001C51F2">
          <w:headerReference w:type="even" r:id="rId28"/>
          <w:headerReference w:type="default" r:id="rId29"/>
          <w:footerReference w:type="even" r:id="rId30"/>
          <w:footerReference w:type="default" r:id="rId31"/>
          <w:headerReference w:type="first" r:id="rId32"/>
          <w:footerReference w:type="first" r:id="rId33"/>
          <w:pgSz w:w="11907" w:h="16840" w:code="9"/>
          <w:pgMar w:top="1985" w:right="1134" w:bottom="1985" w:left="1134" w:header="567" w:footer="567" w:gutter="0"/>
          <w:pgNumType w:start="1"/>
          <w:cols w:space="539"/>
          <w:titlePg/>
          <w:docGrid w:linePitch="360"/>
        </w:sectPr>
      </w:pPr>
    </w:p>
    <w:p w:rsidR="001464B8" w:rsidRDefault="001464B8" w:rsidP="002A67DF">
      <w:pPr>
        <w:widowControl/>
        <w:suppressAutoHyphens w:val="0"/>
        <w:spacing w:after="0"/>
        <w:sectPr w:rsidR="001464B8" w:rsidSect="001C51F2">
          <w:headerReference w:type="even" r:id="rId34"/>
          <w:headerReference w:type="default" r:id="rId35"/>
          <w:footerReference w:type="even" r:id="rId36"/>
          <w:footerReference w:type="default" r:id="rId37"/>
          <w:headerReference w:type="first" r:id="rId38"/>
          <w:footerReference w:type="first" r:id="rId39"/>
          <w:type w:val="continuous"/>
          <w:pgSz w:w="11907" w:h="16840" w:code="9"/>
          <w:pgMar w:top="1985" w:right="1134" w:bottom="1985" w:left="1134" w:header="567" w:footer="567" w:gutter="0"/>
          <w:cols w:num="2" w:space="539" w:equalWidth="0">
            <w:col w:w="2741" w:space="708"/>
            <w:col w:w="6190"/>
          </w:cols>
          <w:titlePg/>
          <w:docGrid w:linePitch="360"/>
        </w:sectPr>
      </w:pPr>
    </w:p>
    <w:p w:rsidR="001464B8" w:rsidRPr="00BC0AD3" w:rsidRDefault="00C62634" w:rsidP="002A67DF">
      <w:pPr>
        <w:widowControl/>
        <w:suppressAutoHyphens w:val="0"/>
        <w:spacing w:after="0"/>
      </w:pPr>
      <w:r>
        <w:rPr>
          <w:noProof/>
          <w:lang w:eastAsia="en-US"/>
        </w:rPr>
        <w:lastRenderedPageBreak/>
        <w:pict>
          <v:shapetype id="_x0000_t202" coordsize="21600,21600" o:spt="202" path="m,l,21600r21600,l21600,xe">
            <v:stroke joinstyle="miter"/>
            <v:path gradientshapeok="t" o:connecttype="rect"/>
          </v:shapetype>
          <v:shape id="_x0000_s1032" type="#_x0000_t202" style="position:absolute;margin-left:213.8pt;margin-top:191.85pt;width:239.15pt;height:170.2pt;z-index:5;mso-height-percent:200;mso-height-percent:200;mso-width-relative:margin;mso-height-relative:margin" filled="f" stroked="f">
            <v:textbox style="mso-next-textbox:#_x0000_s1032;mso-fit-shape-to-text:t">
              <w:txbxContent>
                <w:p w:rsidR="007E305D" w:rsidRPr="006D1A40" w:rsidRDefault="007E305D">
                  <w:pPr>
                    <w:rPr>
                      <w:rFonts w:ascii="DINCond-Medium" w:hAnsi="DINCond-Medium"/>
                      <w:sz w:val="32"/>
                      <w:szCs w:val="32"/>
                    </w:rPr>
                  </w:pPr>
                  <w:r w:rsidRPr="006D1A40">
                    <w:rPr>
                      <w:rFonts w:ascii="DINCond-Medium" w:hAnsi="DINCond-Medium"/>
                      <w:sz w:val="32"/>
                      <w:szCs w:val="32"/>
                    </w:rPr>
                    <w:t>Sede Legale e Amministra</w:t>
                  </w:r>
                  <w:r>
                    <w:rPr>
                      <w:rFonts w:ascii="DINCond-Medium" w:hAnsi="DINCond-Medium"/>
                      <w:sz w:val="32"/>
                      <w:szCs w:val="32"/>
                    </w:rPr>
                    <w:t>tiva</w:t>
                  </w:r>
                  <w:r w:rsidR="00C62634">
                    <w:rPr>
                      <w:rFonts w:ascii="DINCond-Medium" w:hAnsi="DINCond-Medium"/>
                      <w:sz w:val="32"/>
                      <w:szCs w:val="32"/>
                    </w:rPr>
                    <w:br/>
                  </w:r>
                  <w:r w:rsidRPr="006D1A40">
                    <w:rPr>
                      <w:rFonts w:ascii="DINCond-Medium" w:hAnsi="DINCond-Medium"/>
                      <w:sz w:val="32"/>
                      <w:szCs w:val="32"/>
                    </w:rPr>
                    <w:br/>
                    <w:t>Via Ragazzi del ’99 nr. 13</w:t>
                  </w:r>
                  <w:r w:rsidRPr="006D1A40">
                    <w:rPr>
                      <w:rFonts w:ascii="DINCond-Medium" w:hAnsi="DINCond-Medium"/>
                      <w:sz w:val="32"/>
                      <w:szCs w:val="32"/>
                    </w:rPr>
                    <w:br/>
                    <w:t xml:space="preserve"> I</w:t>
                  </w:r>
                  <w:r>
                    <w:rPr>
                      <w:rFonts w:ascii="DINCond-Medium" w:hAnsi="DINCond-Medium"/>
                      <w:sz w:val="32"/>
                      <w:szCs w:val="32"/>
                    </w:rPr>
                    <w:t xml:space="preserve"> </w:t>
                  </w:r>
                  <w:r w:rsidRPr="006D1A40">
                    <w:rPr>
                      <w:rFonts w:ascii="DINCond-Medium" w:hAnsi="DINCond-Medium"/>
                      <w:sz w:val="32"/>
                      <w:szCs w:val="32"/>
                    </w:rPr>
                    <w:t>–</w:t>
                  </w:r>
                  <w:r>
                    <w:rPr>
                      <w:rFonts w:ascii="DINCond-Medium" w:hAnsi="DINCond-Medium"/>
                      <w:sz w:val="32"/>
                      <w:szCs w:val="32"/>
                    </w:rPr>
                    <w:t xml:space="preserve">  </w:t>
                  </w:r>
                  <w:r w:rsidRPr="006D1A40">
                    <w:rPr>
                      <w:rFonts w:ascii="DINCond-Medium" w:hAnsi="DINCond-Medium"/>
                      <w:sz w:val="32"/>
                      <w:szCs w:val="32"/>
                    </w:rPr>
                    <w:t xml:space="preserve">38123 Trento </w:t>
                  </w:r>
                  <w:r>
                    <w:rPr>
                      <w:rFonts w:ascii="DINCond-Medium" w:hAnsi="DINCond-Medium"/>
                      <w:sz w:val="32"/>
                      <w:szCs w:val="32"/>
                    </w:rPr>
                    <w:t>(TN)</w:t>
                  </w:r>
                </w:p>
                <w:p w:rsidR="007E305D" w:rsidRPr="006D1A40" w:rsidRDefault="007E305D">
                  <w:pPr>
                    <w:rPr>
                      <w:rFonts w:ascii="DINCond-Medium" w:hAnsi="DINCond-Medium"/>
                      <w:sz w:val="32"/>
                      <w:szCs w:val="32"/>
                      <w:lang w:val="en-US"/>
                    </w:rPr>
                  </w:pPr>
                  <w:r w:rsidRPr="006D1A40">
                    <w:rPr>
                      <w:rFonts w:ascii="DINCond-Medium" w:hAnsi="DINCond-Medium"/>
                      <w:sz w:val="32"/>
                      <w:szCs w:val="32"/>
                      <w:lang w:val="en-US"/>
                    </w:rPr>
                    <w:t>T. +39 0461 381515</w:t>
                  </w:r>
                  <w:r w:rsidRPr="006D1A40">
                    <w:rPr>
                      <w:rFonts w:ascii="DINCond-Medium" w:hAnsi="DINCond-Medium"/>
                      <w:sz w:val="32"/>
                      <w:szCs w:val="32"/>
                      <w:lang w:val="en-US"/>
                    </w:rPr>
                    <w:br/>
                    <w:t>F. +39 0461 381599</w:t>
                  </w:r>
                  <w:r w:rsidRPr="006D1A40">
                    <w:rPr>
                      <w:rFonts w:ascii="DINCond-Medium" w:hAnsi="DINCond-Medium"/>
                      <w:sz w:val="32"/>
                      <w:szCs w:val="32"/>
                      <w:lang w:val="en-US"/>
                    </w:rPr>
                    <w:br/>
                    <w:t>P.I. 01944260221</w:t>
                  </w:r>
                </w:p>
                <w:p w:rsidR="007E305D" w:rsidRPr="006D1A40" w:rsidRDefault="007E305D">
                  <w:pPr>
                    <w:rPr>
                      <w:rFonts w:ascii="DINCond-Medium" w:hAnsi="DINCond-Medium"/>
                      <w:sz w:val="32"/>
                      <w:szCs w:val="32"/>
                      <w:lang w:val="en-US"/>
                    </w:rPr>
                  </w:pPr>
                  <w:r w:rsidRPr="006D1A40">
                    <w:rPr>
                      <w:rFonts w:ascii="DINCond-Medium" w:hAnsi="DINCond-Medium"/>
                      <w:sz w:val="32"/>
                      <w:szCs w:val="32"/>
                      <w:lang w:val="en-US"/>
                    </w:rPr>
                    <w:t>www.gpi.it</w:t>
                  </w:r>
                  <w:r w:rsidRPr="006D1A40">
                    <w:rPr>
                      <w:rFonts w:ascii="DINCond-Medium" w:hAnsi="DINCond-Medium"/>
                      <w:sz w:val="32"/>
                      <w:szCs w:val="32"/>
                      <w:lang w:val="en-US"/>
                    </w:rPr>
                    <w:br/>
                    <w:t>info@gpi.it</w:t>
                  </w:r>
                  <w:r w:rsidRPr="006D1A40">
                    <w:rPr>
                      <w:rFonts w:ascii="DINCond-Medium" w:hAnsi="DINCond-Medium"/>
                      <w:sz w:val="32"/>
                      <w:szCs w:val="32"/>
                      <w:lang w:val="en-US"/>
                    </w:rPr>
                    <w:br/>
                  </w:r>
                </w:p>
              </w:txbxContent>
            </v:textbox>
          </v:shape>
        </w:pict>
      </w:r>
      <w:r w:rsidR="005A6A04">
        <w:rPr>
          <w:noProof/>
        </w:rPr>
        <w:pict>
          <v:shape id="_x0000_s1037" type="#_x0000_t75" style="position:absolute;margin-left:115.8pt;margin-top:224.75pt;width:42pt;height:45pt;z-index:2;visibility:visible;mso-wrap-distance-left:0;mso-wrap-distance-right:0" filled="t">
            <v:imagedata r:id="rId40" o:title=""/>
          </v:shape>
        </w:pict>
      </w:r>
      <w:r w:rsidR="005A6A04">
        <w:rPr>
          <w:noProof/>
          <w:lang w:eastAsia="en-US"/>
        </w:rPr>
        <w:pict>
          <v:shape id="_x0000_s1028" type="#_x0000_t202" style="position:absolute;margin-left:89.15pt;margin-top:257.75pt;width:94.85pt;height:24.2pt;z-index:3;mso-height-percent:200;mso-height-percent:200;mso-width-relative:margin;mso-height-relative:margin" filled="f" stroked="f">
            <v:textbox style="mso-next-textbox:#_x0000_s1028;mso-fit-shape-to-text:t">
              <w:txbxContent>
                <w:p w:rsidR="007E305D" w:rsidRPr="00CA2A81" w:rsidRDefault="007E305D" w:rsidP="006A4181">
                  <w:pPr>
                    <w:spacing w:line="240" w:lineRule="auto"/>
                    <w:jc w:val="center"/>
                    <w:rPr>
                      <w:rFonts w:ascii="DINCond-Black" w:hAnsi="DINCond-Black"/>
                      <w:sz w:val="40"/>
                      <w:szCs w:val="40"/>
                    </w:rPr>
                  </w:pPr>
                  <w:r w:rsidRPr="00CA2A81">
                    <w:rPr>
                      <w:rFonts w:ascii="DINCond-Black" w:hAnsi="DINCond-Black"/>
                      <w:sz w:val="40"/>
                      <w:szCs w:val="40"/>
                    </w:rPr>
                    <w:t>Gruppo GPI</w:t>
                  </w:r>
                </w:p>
              </w:txbxContent>
            </v:textbox>
          </v:shape>
        </w:pict>
      </w:r>
      <w:r w:rsidR="005A6A04">
        <w:rPr>
          <w:noProof/>
        </w:rPr>
        <w:pict>
          <v:shape id="Immagine 12" o:spid="_x0000_s1036" type="#_x0000_t75" alt="tratteggio_verticale-01.jpg" style="position:absolute;margin-left:185.55pt;margin-top:203.75pt;width:30.9pt;height:153pt;z-index:4;visibility:visible">
            <v:imagedata r:id="rId41" o:title="tratteggio_verticale-01"/>
          </v:shape>
        </w:pict>
      </w:r>
    </w:p>
    <w:sectPr w:rsidR="001464B8" w:rsidRPr="00BC0AD3" w:rsidSect="001464B8">
      <w:headerReference w:type="first" r:id="rId42"/>
      <w:footerReference w:type="first" r:id="rId43"/>
      <w:pgSz w:w="11907" w:h="16840" w:code="9"/>
      <w:pgMar w:top="1985" w:right="1134" w:bottom="1985" w:left="1134" w:header="567" w:footer="567" w:gutter="0"/>
      <w:cols w:num="2" w:space="539" w:equalWidth="0">
        <w:col w:w="2741" w:space="708"/>
        <w:col w:w="6190"/>
      </w:cols>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6A04" w:rsidRDefault="005A6A04" w:rsidP="00EC4706">
      <w:r>
        <w:separator/>
      </w:r>
    </w:p>
  </w:endnote>
  <w:endnote w:type="continuationSeparator" w:id="0">
    <w:p w:rsidR="005A6A04" w:rsidRDefault="005A6A04" w:rsidP="00EC47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ucida Grande">
    <w:altName w:val="Times New Roman"/>
    <w:charset w:val="00"/>
    <w:family w:val="roman"/>
    <w:pitch w:val="default"/>
  </w:font>
  <w:font w:name="OpenSymbol">
    <w:charset w:val="00"/>
    <w:family w:val="auto"/>
    <w:pitch w:val="variable"/>
    <w:sig w:usb0="800000AF" w:usb1="1001ECEA" w:usb2="00000000" w:usb3="00000000" w:csb0="00000001" w:csb1="00000000"/>
  </w:font>
  <w:font w:name="DINCond-Black">
    <w:altName w:val="Arial"/>
    <w:panose1 w:val="00000000000000000000"/>
    <w:charset w:val="00"/>
    <w:family w:val="modern"/>
    <w:notTrueType/>
    <w:pitch w:val="variable"/>
    <w:sig w:usb0="00000001" w:usb1="4000004A" w:usb2="00000000" w:usb3="00000000" w:csb0="0000011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DINPro-Regular">
    <w:altName w:val="Arial"/>
    <w:panose1 w:val="00000000000000000000"/>
    <w:charset w:val="00"/>
    <w:family w:val="modern"/>
    <w:notTrueType/>
    <w:pitch w:val="variable"/>
    <w:sig w:usb0="00000001" w:usb1="4000206A" w:usb2="00000000" w:usb3="00000000" w:csb0="0000009F" w:csb1="00000000"/>
  </w:font>
  <w:font w:name="ヒラギノ角ゴ Pro W3">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1"/>
    <w:family w:val="roman"/>
    <w:notTrueType/>
    <w:pitch w:val="variable"/>
    <w:sig w:usb0="00002000" w:usb1="00000000" w:usb2="00000000" w:usb3="00000000" w:csb0="00000000" w:csb1="00000000"/>
  </w:font>
  <w:font w:name="DINCond-Bold">
    <w:altName w:val="Arial"/>
    <w:panose1 w:val="00000000000000000000"/>
    <w:charset w:val="00"/>
    <w:family w:val="modern"/>
    <w:notTrueType/>
    <w:pitch w:val="variable"/>
    <w:sig w:usb0="00000001" w:usb1="4000004A" w:usb2="00000000" w:usb3="00000000" w:csb0="00000111" w:csb1="00000000"/>
  </w:font>
  <w:font w:name="DINPro-Bold">
    <w:altName w:val="Arial"/>
    <w:panose1 w:val="00000000000000000000"/>
    <w:charset w:val="00"/>
    <w:family w:val="modern"/>
    <w:notTrueType/>
    <w:pitch w:val="variable"/>
    <w:sig w:usb0="800002AF" w:usb1="4000206A" w:usb2="00000000" w:usb3="00000000" w:csb0="0000009F" w:csb1="00000000"/>
  </w:font>
  <w:font w:name="Verdana">
    <w:panose1 w:val="020B0604030504040204"/>
    <w:charset w:val="00"/>
    <w:family w:val="swiss"/>
    <w:pitch w:val="variable"/>
    <w:sig w:usb0="A00006FF" w:usb1="4000205B" w:usb2="00000010" w:usb3="00000000" w:csb0="0000019F" w:csb1="00000000"/>
  </w:font>
  <w:font w:name="+mn-ea">
    <w:altName w:val="Times New Roman"/>
    <w:panose1 w:val="00000000000000000000"/>
    <w:charset w:val="00"/>
    <w:family w:val="roman"/>
    <w:notTrueType/>
    <w:pitch w:val="default"/>
  </w:font>
  <w:font w:name="Trebuchet MS">
    <w:panose1 w:val="020B0603020202020204"/>
    <w:charset w:val="00"/>
    <w:family w:val="swiss"/>
    <w:pitch w:val="variable"/>
    <w:sig w:usb0="00000687" w:usb1="00000000" w:usb2="00000000" w:usb3="00000000" w:csb0="0000009F" w:csb1="00000000"/>
  </w:font>
  <w:font w:name="BentonSans-Book">
    <w:altName w:val="Times New Roman"/>
    <w:charset w:val="00"/>
    <w:family w:val="auto"/>
    <w:pitch w:val="variable"/>
    <w:sig w:usb0="A0002AAF" w:usb1="50002048" w:usb2="00000000" w:usb3="00000000" w:csb0="000001FF" w:csb1="00000000"/>
  </w:font>
  <w:font w:name="DINCond-Medium">
    <w:altName w:val="Arial"/>
    <w:panose1 w:val="00000000000000000000"/>
    <w:charset w:val="00"/>
    <w:family w:val="modern"/>
    <w:notTrueType/>
    <w:pitch w:val="variable"/>
    <w:sig w:usb0="8000002F" w:usb1="4000004A" w:usb2="00000000" w:usb3="00000000" w:csb0="000001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05D" w:rsidRDefault="005A6A04" w:rsidP="00566CEE">
    <w:pPr>
      <w:pStyle w:val="TitoloPiccolo"/>
    </w:pPr>
    <w:r>
      <w:rPr>
        <w:caps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5" type="#_x0000_t75" style="position:absolute;margin-left:28pt;margin-top:16.85pt;width:454.8pt;height:5.6pt;z-index:13;visibility:visible">
          <v:imagedata r:id="rId1" o:title="" croptop="-24135f" cropbottom="-401849f" cropright="9877f"/>
          <w10:wrap type="topAndBottom"/>
        </v:shape>
      </w:pict>
    </w:r>
    <w:r>
      <w:rPr>
        <w:caps w:val="0"/>
        <w:noProof/>
      </w:rPr>
      <w:pict>
        <v:shape id="_x0000_s2074" type="#_x0000_t75" alt="punto elenco maggiore.png" style="position:absolute;margin-left:357.15pt;margin-top:4.85pt;width:14pt;height:25.4pt;z-index:29;visibility:visible">
          <v:imagedata r:id="rId2" o:title="punto elenco maggiore"/>
        </v:shape>
      </w:pict>
    </w:r>
    <w:r w:rsidR="007E305D">
      <w:tab/>
    </w:r>
  </w:p>
  <w:p w:rsidR="007E305D" w:rsidRPr="00C919BF" w:rsidRDefault="007D5823" w:rsidP="00566CEE">
    <w:pPr>
      <w:pStyle w:val="TitoloPiccolo"/>
      <w:tabs>
        <w:tab w:val="right" w:pos="9639"/>
      </w:tabs>
    </w:pPr>
    <w:r w:rsidRPr="00BB51D4">
      <w:rPr>
        <w:sz w:val="20"/>
        <w:szCs w:val="20"/>
      </w:rPr>
      <w:fldChar w:fldCharType="begin"/>
    </w:r>
    <w:r w:rsidR="007E305D" w:rsidRPr="00BB51D4">
      <w:rPr>
        <w:sz w:val="20"/>
        <w:szCs w:val="20"/>
      </w:rPr>
      <w:instrText xml:space="preserve"> PAGE   \* MERGEFORMAT </w:instrText>
    </w:r>
    <w:r w:rsidRPr="00BB51D4">
      <w:rPr>
        <w:sz w:val="20"/>
        <w:szCs w:val="20"/>
      </w:rPr>
      <w:fldChar w:fldCharType="separate"/>
    </w:r>
    <w:r w:rsidR="00A242E6">
      <w:rPr>
        <w:noProof/>
        <w:sz w:val="20"/>
        <w:szCs w:val="20"/>
      </w:rPr>
      <w:t>2</w:t>
    </w:r>
    <w:r w:rsidRPr="00BB51D4">
      <w:rPr>
        <w:sz w:val="20"/>
        <w:szCs w:val="20"/>
      </w:rPr>
      <w:fldChar w:fldCharType="end"/>
    </w:r>
    <w:r w:rsidR="007E305D">
      <w:tab/>
    </w:r>
    <w:r w:rsidR="00151687">
      <w:rPr>
        <w:sz w:val="20"/>
        <w:szCs w:val="20"/>
      </w:rPr>
      <w:t>GPI_PR_WS v01_05</w:t>
    </w:r>
  </w:p>
  <w:p w:rsidR="007E305D" w:rsidRPr="001C51F2" w:rsidRDefault="007E305D" w:rsidP="001464B8">
    <w:pPr>
      <w:spacing w:after="0"/>
      <w:jc w:val="right"/>
      <w:rPr>
        <w:sz w:val="14"/>
        <w:szCs w:val="14"/>
      </w:rPr>
    </w:pPr>
    <w:r>
      <w:rPr>
        <w:sz w:val="14"/>
        <w:szCs w:val="14"/>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05D" w:rsidRDefault="005A6A04" w:rsidP="002719D9">
    <w:pPr>
      <w:pStyle w:val="TitoloPiccolo"/>
    </w:pPr>
    <w:r>
      <w:rPr>
        <w:caps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3" type="#_x0000_t75" alt="punto elenco maggiore.png" style="position:absolute;margin-left:330pt;margin-top:4.5pt;width:15.3pt;height:25.2pt;z-index:21;visibility:visible">
          <v:imagedata r:id="rId1" o:title="punto elenco maggiore"/>
        </v:shape>
      </w:pict>
    </w:r>
    <w:r>
      <w:rPr>
        <w:caps w:val="0"/>
        <w:noProof/>
      </w:rPr>
      <w:pict>
        <v:shape id="_x0000_s2072" type="#_x0000_t75" style="position:absolute;margin-left:.9pt;margin-top:16.65pt;width:454.8pt;height:5.6pt;z-index:4;visibility:visible">
          <v:imagedata r:id="rId2" o:title="" croptop="-24135f" cropbottom="-401849f" cropright="9877f"/>
          <w10:wrap type="topAndBottom"/>
        </v:shape>
      </w:pict>
    </w:r>
    <w:r w:rsidR="007E305D">
      <w:tab/>
    </w:r>
  </w:p>
  <w:p w:rsidR="007E305D" w:rsidRPr="00C919BF" w:rsidRDefault="00151687" w:rsidP="00566CEE">
    <w:pPr>
      <w:pStyle w:val="TitoloPiccolo"/>
      <w:tabs>
        <w:tab w:val="right" w:pos="9639"/>
      </w:tabs>
    </w:pPr>
    <w:r>
      <w:rPr>
        <w:sz w:val="20"/>
        <w:szCs w:val="20"/>
      </w:rPr>
      <w:t>GPI_PR_WS v01_05</w:t>
    </w:r>
    <w:r w:rsidR="007E305D">
      <w:rPr>
        <w:sz w:val="20"/>
        <w:szCs w:val="20"/>
      </w:rPr>
      <w:tab/>
    </w:r>
    <w:r w:rsidR="007D5823" w:rsidRPr="00BB51D4">
      <w:rPr>
        <w:sz w:val="20"/>
        <w:szCs w:val="20"/>
      </w:rPr>
      <w:fldChar w:fldCharType="begin"/>
    </w:r>
    <w:r w:rsidR="007E305D" w:rsidRPr="00BB51D4">
      <w:rPr>
        <w:sz w:val="20"/>
        <w:szCs w:val="20"/>
      </w:rPr>
      <w:instrText xml:space="preserve"> PAGE   \* MERGEFORMAT </w:instrText>
    </w:r>
    <w:r w:rsidR="007D5823" w:rsidRPr="00BB51D4">
      <w:rPr>
        <w:sz w:val="20"/>
        <w:szCs w:val="20"/>
      </w:rPr>
      <w:fldChar w:fldCharType="separate"/>
    </w:r>
    <w:r w:rsidR="00A242E6">
      <w:rPr>
        <w:noProof/>
        <w:sz w:val="20"/>
        <w:szCs w:val="20"/>
      </w:rPr>
      <w:t>15</w:t>
    </w:r>
    <w:r w:rsidR="007D5823" w:rsidRPr="00BB51D4">
      <w:rPr>
        <w:sz w:val="20"/>
        <w:szCs w:val="20"/>
      </w:rPr>
      <w:fldChar w:fldCharType="end"/>
    </w:r>
  </w:p>
  <w:p w:rsidR="007E305D" w:rsidRPr="00F91AF6" w:rsidRDefault="007E305D" w:rsidP="00566CEE">
    <w:pPr>
      <w:spacing w:after="0"/>
      <w:rPr>
        <w:sz w:val="14"/>
        <w:szCs w:val="14"/>
      </w:rPr>
    </w:pPr>
    <w:r>
      <w:rPr>
        <w:sz w:val="14"/>
        <w:szCs w:val="14"/>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05D" w:rsidRDefault="005A6A04" w:rsidP="00A7540B">
    <w:pPr>
      <w:pStyle w:val="TitoloPiccolo"/>
    </w:pPr>
    <w:r>
      <w:rPr>
        <w:caps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9" type="#_x0000_t75" style="position:absolute;margin-left:28pt;margin-top:16.85pt;width:454.8pt;height:5.6pt;z-index:27;visibility:visible">
          <v:imagedata r:id="rId1" o:title="" croptop="-24135f" cropbottom="-401849f" cropright="9877f"/>
          <w10:wrap type="topAndBottom"/>
        </v:shape>
      </w:pict>
    </w:r>
    <w:r>
      <w:rPr>
        <w:caps w:val="0"/>
        <w:noProof/>
      </w:rPr>
      <w:pict>
        <v:shape id="_x0000_s2068" type="#_x0000_t75" alt="punto elenco maggiore.png" style="position:absolute;margin-left:357.15pt;margin-top:4.85pt;width:14pt;height:25.4pt;z-index:28;visibility:visible">
          <v:imagedata r:id="rId2" o:title="punto elenco maggiore"/>
        </v:shape>
      </w:pict>
    </w:r>
    <w:r w:rsidR="007E305D">
      <w:tab/>
    </w:r>
    <w:r w:rsidR="007E305D">
      <w:tab/>
    </w:r>
  </w:p>
  <w:p w:rsidR="00302674" w:rsidRDefault="005A6A04" w:rsidP="00302674">
    <w:pPr>
      <w:pStyle w:val="Intestazione"/>
    </w:pPr>
    <w:r>
      <w:rPr>
        <w:noProof/>
      </w:rPr>
      <w:pict>
        <v:shapetype id="_x0000_t202" coordsize="21600,21600" o:spt="202" path="m,l,21600r21600,l21600,xe">
          <v:stroke joinstyle="miter"/>
          <v:path gradientshapeok="t" o:connecttype="rect"/>
        </v:shapetype>
        <v:shape id="_x0000_s2108" type="#_x0000_t202" style="position:absolute;margin-left:141.4pt;margin-top:-3.45pt;width:117.4pt;height:72.5pt;z-index:30;mso-width-relative:margin;mso-height-relative:margin" filled="f" stroked="f">
          <v:textbox style="mso-next-textbox:#_x0000_s2108">
            <w:txbxContent>
              <w:p w:rsidR="00302674" w:rsidRPr="00912A8F" w:rsidRDefault="00302674" w:rsidP="00302674">
                <w:pPr>
                  <w:spacing w:after="0" w:line="160" w:lineRule="exact"/>
                  <w:rPr>
                    <w:rFonts w:ascii="Arial" w:hAnsi="Arial" w:cs="Arial"/>
                    <w:b/>
                    <w:color w:val="595959"/>
                    <w:sz w:val="14"/>
                    <w:szCs w:val="14"/>
                  </w:rPr>
                </w:pPr>
                <w:r w:rsidRPr="00912A8F">
                  <w:rPr>
                    <w:rFonts w:ascii="Arial" w:hAnsi="Arial" w:cs="Arial"/>
                    <w:b/>
                    <w:color w:val="595959"/>
                    <w:sz w:val="14"/>
                    <w:szCs w:val="14"/>
                  </w:rPr>
                  <w:t>GPI spa</w:t>
                </w:r>
              </w:p>
              <w:p w:rsidR="00302674" w:rsidRPr="00912A8F" w:rsidRDefault="00302674" w:rsidP="00302674">
                <w:pPr>
                  <w:spacing w:after="0" w:line="160" w:lineRule="exact"/>
                  <w:rPr>
                    <w:rFonts w:ascii="Arial" w:hAnsi="Arial" w:cs="Arial"/>
                    <w:color w:val="595959"/>
                    <w:sz w:val="14"/>
                    <w:szCs w:val="14"/>
                  </w:rPr>
                </w:pPr>
                <w:r w:rsidRPr="00912A8F">
                  <w:rPr>
                    <w:rFonts w:ascii="Arial" w:hAnsi="Arial" w:cs="Arial"/>
                    <w:color w:val="595959"/>
                    <w:sz w:val="14"/>
                    <w:szCs w:val="14"/>
                  </w:rPr>
                  <w:t xml:space="preserve">Via Ragazzi del </w:t>
                </w:r>
                <w:r>
                  <w:rPr>
                    <w:rFonts w:ascii="Arial" w:hAnsi="Arial" w:cs="Arial"/>
                    <w:color w:val="595959"/>
                    <w:sz w:val="14"/>
                    <w:szCs w:val="14"/>
                  </w:rPr>
                  <w:t>’</w:t>
                </w:r>
                <w:r w:rsidRPr="00912A8F">
                  <w:rPr>
                    <w:rFonts w:ascii="Arial" w:hAnsi="Arial" w:cs="Arial"/>
                    <w:color w:val="595959"/>
                    <w:sz w:val="14"/>
                    <w:szCs w:val="14"/>
                  </w:rPr>
                  <w:t>99</w:t>
                </w:r>
                <w:r>
                  <w:rPr>
                    <w:rFonts w:ascii="Arial" w:hAnsi="Arial" w:cs="Arial"/>
                    <w:color w:val="595959"/>
                    <w:sz w:val="14"/>
                    <w:szCs w:val="14"/>
                  </w:rPr>
                  <w:t>,</w:t>
                </w:r>
                <w:r w:rsidRPr="00912A8F">
                  <w:rPr>
                    <w:rFonts w:ascii="Arial" w:hAnsi="Arial" w:cs="Arial"/>
                    <w:color w:val="595959"/>
                    <w:sz w:val="14"/>
                    <w:szCs w:val="14"/>
                  </w:rPr>
                  <w:t xml:space="preserve"> n</w:t>
                </w:r>
                <w:r>
                  <w:rPr>
                    <w:rFonts w:ascii="Arial" w:hAnsi="Arial" w:cs="Arial"/>
                    <w:color w:val="595959"/>
                    <w:sz w:val="14"/>
                    <w:szCs w:val="14"/>
                  </w:rPr>
                  <w:t>r</w:t>
                </w:r>
                <w:r w:rsidRPr="00912A8F">
                  <w:rPr>
                    <w:rFonts w:ascii="Arial" w:hAnsi="Arial" w:cs="Arial"/>
                    <w:color w:val="595959"/>
                    <w:sz w:val="14"/>
                    <w:szCs w:val="14"/>
                  </w:rPr>
                  <w:t>.13</w:t>
                </w:r>
              </w:p>
              <w:p w:rsidR="00302674" w:rsidRPr="00912A8F" w:rsidRDefault="00302674" w:rsidP="00302674">
                <w:pPr>
                  <w:spacing w:after="0" w:line="160" w:lineRule="exact"/>
                  <w:rPr>
                    <w:rFonts w:ascii="Arial" w:hAnsi="Arial" w:cs="Arial"/>
                    <w:color w:val="595959"/>
                    <w:sz w:val="14"/>
                    <w:szCs w:val="14"/>
                  </w:rPr>
                </w:pPr>
                <w:r w:rsidRPr="00FB6F65">
                  <w:rPr>
                    <w:rFonts w:ascii="Arial" w:hAnsi="Arial" w:cs="Arial"/>
                    <w:color w:val="595959"/>
                    <w:sz w:val="14"/>
                    <w:szCs w:val="14"/>
                  </w:rPr>
                  <w:t>I-38123 Trento (TN)</w:t>
                </w:r>
                <w:r w:rsidRPr="00FB6F65">
                  <w:rPr>
                    <w:rFonts w:ascii="Arial" w:hAnsi="Arial" w:cs="Arial"/>
                    <w:color w:val="595959"/>
                    <w:sz w:val="14"/>
                    <w:szCs w:val="14"/>
                  </w:rPr>
                  <w:br/>
                  <w:t>T 0039 0461 381515</w:t>
                </w:r>
                <w:r w:rsidRPr="00FB6F65">
                  <w:rPr>
                    <w:rFonts w:ascii="Arial" w:hAnsi="Arial" w:cs="Arial"/>
                    <w:color w:val="595959"/>
                    <w:sz w:val="14"/>
                    <w:szCs w:val="14"/>
                  </w:rPr>
                  <w:br/>
                  <w:t>F 0039 0461 381599</w:t>
                </w:r>
                <w:r>
                  <w:rPr>
                    <w:rFonts w:ascii="Arial" w:hAnsi="Arial" w:cs="Arial"/>
                    <w:color w:val="595959"/>
                    <w:sz w:val="14"/>
                    <w:szCs w:val="14"/>
                  </w:rPr>
                  <w:br/>
                  <w:t xml:space="preserve">R.I. TN | </w:t>
                </w:r>
                <w:r w:rsidRPr="00912A8F">
                  <w:rPr>
                    <w:rFonts w:ascii="Arial" w:hAnsi="Arial" w:cs="Arial"/>
                    <w:color w:val="595959"/>
                    <w:sz w:val="14"/>
                    <w:szCs w:val="14"/>
                  </w:rPr>
                  <w:t>CF</w:t>
                </w:r>
                <w:r>
                  <w:rPr>
                    <w:rFonts w:ascii="Arial" w:hAnsi="Arial" w:cs="Arial"/>
                    <w:color w:val="595959"/>
                    <w:sz w:val="14"/>
                    <w:szCs w:val="14"/>
                  </w:rPr>
                  <w:t xml:space="preserve"> | </w:t>
                </w:r>
                <w:r w:rsidRPr="00912A8F">
                  <w:rPr>
                    <w:rFonts w:ascii="Arial" w:hAnsi="Arial" w:cs="Arial"/>
                    <w:color w:val="595959"/>
                    <w:sz w:val="14"/>
                    <w:szCs w:val="14"/>
                  </w:rPr>
                  <w:t>P</w:t>
                </w:r>
                <w:r>
                  <w:rPr>
                    <w:rFonts w:ascii="Arial" w:hAnsi="Arial" w:cs="Arial"/>
                    <w:color w:val="595959"/>
                    <w:sz w:val="14"/>
                    <w:szCs w:val="14"/>
                  </w:rPr>
                  <w:t>I</w:t>
                </w:r>
                <w:r w:rsidRPr="00912A8F">
                  <w:rPr>
                    <w:rFonts w:ascii="Arial" w:hAnsi="Arial" w:cs="Arial"/>
                    <w:color w:val="595959"/>
                    <w:sz w:val="14"/>
                    <w:szCs w:val="14"/>
                  </w:rPr>
                  <w:t xml:space="preserve"> 01944260221</w:t>
                </w:r>
              </w:p>
              <w:p w:rsidR="00302674" w:rsidRPr="00912A8F" w:rsidRDefault="00302674" w:rsidP="00302674">
                <w:pPr>
                  <w:spacing w:after="0" w:line="170" w:lineRule="exact"/>
                  <w:rPr>
                    <w:rFonts w:ascii="Arial" w:hAnsi="Arial" w:cs="Arial"/>
                    <w:color w:val="595959"/>
                    <w:sz w:val="14"/>
                    <w:szCs w:val="14"/>
                  </w:rPr>
                </w:pPr>
              </w:p>
              <w:p w:rsidR="00302674" w:rsidRDefault="00302674" w:rsidP="00302674">
                <w:pPr>
                  <w:spacing w:line="160" w:lineRule="exact"/>
                </w:pPr>
              </w:p>
            </w:txbxContent>
          </v:textbox>
        </v:shape>
      </w:pict>
    </w:r>
    <w:r>
      <w:rPr>
        <w:noProof/>
        <w:lang w:eastAsia="it-IT"/>
      </w:rPr>
      <w:pict>
        <v:shapetype id="_x0000_t32" coordsize="21600,21600" o:spt="32" o:oned="t" path="m,l21600,21600e" filled="f">
          <v:path arrowok="t" fillok="f" o:connecttype="none"/>
          <o:lock v:ext="edit" shapetype="t"/>
        </v:shapetype>
        <v:shape id="_x0000_s2113" type="#_x0000_t32" style="position:absolute;margin-left:252.5pt;margin-top:.3pt;width:0;height:49.05pt;z-index:35" o:connectortype="straight" strokecolor="gray"/>
      </w:pict>
    </w:r>
    <w:r>
      <w:rPr>
        <w:noProof/>
        <w:lang w:eastAsia="it-IT"/>
      </w:rPr>
      <w:pict>
        <v:shape id="_x0000_s2109" type="#_x0000_t202" style="position:absolute;margin-left:252.65pt;margin-top:4.55pt;width:118.8pt;height:52.8pt;z-index:31;mso-width-relative:margin;mso-height-relative:margin" filled="f" stroked="f">
          <v:textbox style="mso-next-textbox:#_x0000_s2109">
            <w:txbxContent>
              <w:p w:rsidR="000C06BD" w:rsidRDefault="000C06BD" w:rsidP="000C06BD">
                <w:pPr>
                  <w:spacing w:after="0" w:line="160" w:lineRule="exact"/>
                  <w:rPr>
                    <w:rFonts w:ascii="Arial" w:hAnsi="Arial" w:cs="Arial"/>
                    <w:color w:val="595959"/>
                    <w:sz w:val="14"/>
                    <w:szCs w:val="14"/>
                  </w:rPr>
                </w:pPr>
                <w:r>
                  <w:rPr>
                    <w:rFonts w:ascii="Arial" w:hAnsi="Arial" w:cs="Arial"/>
                    <w:color w:val="595959"/>
                    <w:sz w:val="14"/>
                    <w:szCs w:val="14"/>
                  </w:rPr>
                  <w:t>R.E.A. C.C.I.A.A. TN nr. 189428</w:t>
                </w:r>
              </w:p>
              <w:p w:rsidR="000F3CB0" w:rsidRDefault="000F3CB0" w:rsidP="000F3CB0">
                <w:pPr>
                  <w:spacing w:after="0" w:line="160" w:lineRule="exact"/>
                  <w:rPr>
                    <w:rFonts w:ascii="Arial" w:hAnsi="Arial" w:cs="Arial"/>
                    <w:color w:val="595959"/>
                    <w:sz w:val="14"/>
                    <w:szCs w:val="14"/>
                  </w:rPr>
                </w:pPr>
                <w:r>
                  <w:rPr>
                    <w:rFonts w:ascii="Arial" w:hAnsi="Arial" w:cs="Arial"/>
                    <w:color w:val="595959"/>
                    <w:sz w:val="14"/>
                    <w:szCs w:val="14"/>
                  </w:rPr>
                  <w:t xml:space="preserve">Cap. </w:t>
                </w:r>
                <w:proofErr w:type="spellStart"/>
                <w:r>
                  <w:rPr>
                    <w:rFonts w:ascii="Arial" w:hAnsi="Arial" w:cs="Arial"/>
                    <w:color w:val="595959"/>
                    <w:sz w:val="14"/>
                    <w:szCs w:val="14"/>
                  </w:rPr>
                  <w:t>Soc</w:t>
                </w:r>
                <w:proofErr w:type="spellEnd"/>
                <w:r>
                  <w:rPr>
                    <w:rFonts w:ascii="Arial" w:hAnsi="Arial" w:cs="Arial"/>
                    <w:color w:val="595959"/>
                    <w:sz w:val="14"/>
                    <w:szCs w:val="14"/>
                  </w:rPr>
                  <w:t>. Euro 8.5</w:t>
                </w:r>
                <w:r w:rsidR="0097459D">
                  <w:rPr>
                    <w:rFonts w:ascii="Arial" w:hAnsi="Arial" w:cs="Arial"/>
                    <w:color w:val="595959"/>
                    <w:sz w:val="14"/>
                    <w:szCs w:val="14"/>
                  </w:rPr>
                  <w:t>32</w:t>
                </w:r>
                <w:r>
                  <w:rPr>
                    <w:rFonts w:ascii="Arial" w:hAnsi="Arial" w:cs="Arial"/>
                    <w:color w:val="595959"/>
                    <w:sz w:val="14"/>
                    <w:szCs w:val="14"/>
                  </w:rPr>
                  <w:t>.</w:t>
                </w:r>
                <w:r w:rsidR="0097459D">
                  <w:rPr>
                    <w:rFonts w:ascii="Arial" w:hAnsi="Arial" w:cs="Arial"/>
                    <w:color w:val="595959"/>
                    <w:sz w:val="14"/>
                    <w:szCs w:val="14"/>
                  </w:rPr>
                  <w:t>8</w:t>
                </w:r>
                <w:r w:rsidR="00ED627A">
                  <w:rPr>
                    <w:rFonts w:ascii="Arial" w:hAnsi="Arial" w:cs="Arial"/>
                    <w:color w:val="595959"/>
                    <w:sz w:val="14"/>
                    <w:szCs w:val="14"/>
                  </w:rPr>
                  <w:t>46</w:t>
                </w:r>
                <w:r>
                  <w:rPr>
                    <w:rFonts w:ascii="Arial" w:hAnsi="Arial" w:cs="Arial"/>
                    <w:color w:val="595959"/>
                    <w:sz w:val="14"/>
                    <w:szCs w:val="14"/>
                  </w:rPr>
                  <w:t>,</w:t>
                </w:r>
                <w:r w:rsidR="008724A5">
                  <w:rPr>
                    <w:rFonts w:ascii="Arial" w:hAnsi="Arial" w:cs="Arial"/>
                    <w:color w:val="595959"/>
                    <w:sz w:val="14"/>
                    <w:szCs w:val="14"/>
                  </w:rPr>
                  <w:t>9</w:t>
                </w:r>
                <w:r>
                  <w:rPr>
                    <w:rFonts w:ascii="Arial" w:hAnsi="Arial" w:cs="Arial"/>
                    <w:color w:val="595959"/>
                    <w:sz w:val="14"/>
                    <w:szCs w:val="14"/>
                  </w:rPr>
                  <w:t xml:space="preserve">0 </w:t>
                </w:r>
                <w:proofErr w:type="spellStart"/>
                <w:r>
                  <w:rPr>
                    <w:rFonts w:ascii="Arial" w:hAnsi="Arial" w:cs="Arial"/>
                    <w:color w:val="595959"/>
                    <w:sz w:val="14"/>
                    <w:szCs w:val="14"/>
                  </w:rPr>
                  <w:t>i.v</w:t>
                </w:r>
                <w:proofErr w:type="spellEnd"/>
                <w:r>
                  <w:rPr>
                    <w:rFonts w:ascii="Arial" w:hAnsi="Arial" w:cs="Arial"/>
                    <w:color w:val="595959"/>
                    <w:sz w:val="14"/>
                    <w:szCs w:val="14"/>
                  </w:rPr>
                  <w:t>.</w:t>
                </w:r>
              </w:p>
              <w:p w:rsidR="000C06BD" w:rsidRDefault="000C06BD" w:rsidP="000C06BD">
                <w:pPr>
                  <w:spacing w:after="0" w:line="160" w:lineRule="exact"/>
                  <w:rPr>
                    <w:rFonts w:ascii="Arial" w:hAnsi="Arial" w:cs="Arial"/>
                    <w:b/>
                    <w:color w:val="595959"/>
                    <w:sz w:val="14"/>
                    <w:szCs w:val="14"/>
                  </w:rPr>
                </w:pPr>
                <w:r>
                  <w:rPr>
                    <w:rFonts w:ascii="Arial" w:hAnsi="Arial" w:cs="Arial"/>
                    <w:color w:val="595959"/>
                    <w:sz w:val="14"/>
                    <w:szCs w:val="14"/>
                  </w:rPr>
                  <w:t>PEC</w:t>
                </w:r>
                <w:r>
                  <w:rPr>
                    <w:rFonts w:ascii="Arial" w:hAnsi="Arial" w:cs="Arial"/>
                  </w:rPr>
                  <w:t xml:space="preserve"> </w:t>
                </w:r>
                <w:r>
                  <w:rPr>
                    <w:rFonts w:ascii="Arial" w:hAnsi="Arial" w:cs="Arial"/>
                    <w:color w:val="595959"/>
                    <w:sz w:val="14"/>
                    <w:szCs w:val="14"/>
                  </w:rPr>
                  <w:t>gpi@pec.gpi.it</w:t>
                </w:r>
                <w:r>
                  <w:rPr>
                    <w:rFonts w:ascii="Arial" w:hAnsi="Arial" w:cs="Arial"/>
                    <w:color w:val="595959"/>
                    <w:sz w:val="14"/>
                    <w:szCs w:val="14"/>
                  </w:rPr>
                  <w:br/>
                </w:r>
              </w:p>
              <w:p w:rsidR="000C06BD" w:rsidRDefault="000C06BD" w:rsidP="000C06BD">
                <w:pPr>
                  <w:spacing w:after="0" w:line="160" w:lineRule="exact"/>
                  <w:rPr>
                    <w:rFonts w:ascii="Arial" w:hAnsi="Arial" w:cs="Arial"/>
                    <w:color w:val="595959"/>
                    <w:sz w:val="14"/>
                    <w:szCs w:val="14"/>
                  </w:rPr>
                </w:pPr>
                <w:r>
                  <w:rPr>
                    <w:rFonts w:ascii="Arial" w:hAnsi="Arial" w:cs="Arial"/>
                    <w:b/>
                    <w:color w:val="595959"/>
                    <w:sz w:val="14"/>
                    <w:szCs w:val="14"/>
                  </w:rPr>
                  <w:t>www.gpi.it  |  info@gpi.it</w:t>
                </w:r>
              </w:p>
              <w:p w:rsidR="00302674" w:rsidRPr="000C06BD" w:rsidRDefault="00302674" w:rsidP="000C06BD">
                <w:pPr>
                  <w:rPr>
                    <w:szCs w:val="14"/>
                  </w:rPr>
                </w:pPr>
              </w:p>
            </w:txbxContent>
          </v:textbox>
        </v:shape>
      </w:pict>
    </w:r>
    <w:r>
      <w:rPr>
        <w:noProof/>
        <w:lang w:eastAsia="it-IT"/>
      </w:rPr>
      <w:pict>
        <v:shape id="_x0000_s2110" type="#_x0000_t32" style="position:absolute;margin-left:141.4pt;margin-top:.3pt;width:0;height:49.05pt;z-index:32" o:connectortype="straight" strokecolor="gray"/>
      </w:pict>
    </w:r>
    <w:r>
      <w:rPr>
        <w:noProof/>
      </w:rPr>
      <w:pict>
        <v:shape id="_x0000_s2112" type="#_x0000_t75" style="position:absolute;margin-left:-24.7pt;margin-top:.55pt;width:139.05pt;height:44.7pt;z-index:34">
          <v:imagedata r:id="rId3" o:title="logo-01"/>
        </v:shape>
      </w:pict>
    </w:r>
    <w:r>
      <w:rPr>
        <w:noProof/>
      </w:rPr>
      <w:pict>
        <v:shape id="_x0000_s2111" type="#_x0000_t75" style="position:absolute;margin-left:450.1pt;margin-top:-5.4pt;width:50.45pt;height:54.75pt;z-index:33">
          <v:imagedata r:id="rId4" o:title="ISO_9001_ISO_14001_OHSAS_18001_COL"/>
        </v:shape>
      </w:pict>
    </w:r>
  </w:p>
  <w:p w:rsidR="00FD2203" w:rsidRDefault="00FD2203" w:rsidP="00FD2203">
    <w:pPr>
      <w:pStyle w:val="Intestazione"/>
      <w:tabs>
        <w:tab w:val="clear" w:pos="4819"/>
        <w:tab w:val="clear" w:pos="9638"/>
        <w:tab w:val="left" w:pos="6255"/>
      </w:tabs>
    </w:pPr>
    <w:r>
      <w:tab/>
    </w:r>
  </w:p>
  <w:p w:rsidR="007E305D" w:rsidRPr="00A7540B" w:rsidRDefault="007E305D" w:rsidP="0081419E">
    <w:pPr>
      <w:pStyle w:val="Intestazion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05D" w:rsidRDefault="005A6A04" w:rsidP="00566CEE">
    <w:pPr>
      <w:pStyle w:val="TitoloPiccolo"/>
    </w:pPr>
    <w:r>
      <w:rPr>
        <w:caps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1" type="#_x0000_t75" style="position:absolute;margin-left:28pt;margin-top:16.85pt;width:454.8pt;height:5.6pt;z-index:15;visibility:visible">
          <v:imagedata r:id="rId1" o:title="" croptop="-24135f" cropbottom="-401849f" cropright="9877f"/>
          <w10:wrap type="topAndBottom"/>
        </v:shape>
      </w:pict>
    </w:r>
    <w:r>
      <w:rPr>
        <w:caps w:val="0"/>
        <w:noProof/>
      </w:rPr>
      <w:pict>
        <v:shape id="_x0000_s2060" type="#_x0000_t75" alt="punto elenco maggiore.png" style="position:absolute;margin-left:357.15pt;margin-top:4.85pt;width:14pt;height:25.4pt;z-index:20;visibility:visible">
          <v:imagedata r:id="rId2" o:title="punto elenco maggiore"/>
          <w10:wrap type="topAndBottom"/>
        </v:shape>
      </w:pict>
    </w:r>
    <w:r w:rsidR="007E305D">
      <w:tab/>
    </w:r>
  </w:p>
  <w:p w:rsidR="007E305D" w:rsidRPr="00C919BF" w:rsidRDefault="007D5823" w:rsidP="00C24847">
    <w:pPr>
      <w:pStyle w:val="TitoloPiccolo"/>
      <w:tabs>
        <w:tab w:val="right" w:pos="9639"/>
      </w:tabs>
    </w:pPr>
    <w:r w:rsidRPr="001F1F83">
      <w:rPr>
        <w:sz w:val="20"/>
        <w:szCs w:val="20"/>
      </w:rPr>
      <w:fldChar w:fldCharType="begin"/>
    </w:r>
    <w:r w:rsidR="007E305D" w:rsidRPr="001F1F83">
      <w:rPr>
        <w:sz w:val="20"/>
        <w:szCs w:val="20"/>
      </w:rPr>
      <w:instrText xml:space="preserve"> PAGE   \* MERGEFORMAT </w:instrText>
    </w:r>
    <w:r w:rsidRPr="001F1F83">
      <w:rPr>
        <w:sz w:val="20"/>
        <w:szCs w:val="20"/>
      </w:rPr>
      <w:fldChar w:fldCharType="separate"/>
    </w:r>
    <w:r w:rsidR="007E305D">
      <w:rPr>
        <w:noProof/>
        <w:sz w:val="20"/>
        <w:szCs w:val="20"/>
      </w:rPr>
      <w:t>6</w:t>
    </w:r>
    <w:r w:rsidRPr="001F1F83">
      <w:rPr>
        <w:sz w:val="20"/>
        <w:szCs w:val="20"/>
      </w:rPr>
      <w:fldChar w:fldCharType="end"/>
    </w:r>
    <w:r w:rsidR="007E305D">
      <w:tab/>
    </w:r>
    <w:r w:rsidR="007E305D" w:rsidRPr="001F1F83">
      <w:t>CONTATTA</w:t>
    </w:r>
  </w:p>
  <w:p w:rsidR="007E305D" w:rsidRPr="00C24847" w:rsidRDefault="007E305D" w:rsidP="00C24847">
    <w:pPr>
      <w:spacing w:after="0"/>
      <w:jc w:val="right"/>
    </w:pPr>
    <w:r w:rsidRPr="00C919BF">
      <w:t>commerciale@gpi.com</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05D" w:rsidRDefault="005A6A04" w:rsidP="002719D9">
    <w:pPr>
      <w:pStyle w:val="TitoloPiccolo"/>
    </w:pPr>
    <w:r>
      <w:rPr>
        <w:caps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28pt;margin-top:16.85pt;width:454.8pt;height:5.6pt;z-index:10;visibility:visible">
          <v:imagedata r:id="rId1" o:title="" croptop="-24135f" cropbottom="-401849f" cropright="9877f"/>
          <w10:wrap type="topAndBottom"/>
        </v:shape>
      </w:pict>
    </w:r>
    <w:r>
      <w:rPr>
        <w:caps w:val="0"/>
        <w:noProof/>
      </w:rPr>
      <w:pict>
        <v:shape id="_x0000_s2058" type="#_x0000_t75" alt="punto elenco maggiore.png" style="position:absolute;margin-left:357.15pt;margin-top:4.85pt;width:14pt;height:25.4pt;z-index:9;visibility:visible">
          <v:imagedata r:id="rId2" o:title="punto elenco maggiore"/>
          <w10:wrap type="topAndBottom"/>
        </v:shape>
      </w:pict>
    </w:r>
    <w:r w:rsidR="007E305D">
      <w:tab/>
    </w:r>
  </w:p>
  <w:p w:rsidR="007E305D" w:rsidRPr="00C919BF" w:rsidRDefault="007E305D" w:rsidP="00697B0E">
    <w:pPr>
      <w:pStyle w:val="TitoloPiccolo"/>
      <w:tabs>
        <w:tab w:val="right" w:pos="9639"/>
      </w:tabs>
    </w:pPr>
    <w:r w:rsidRPr="00C919BF">
      <w:t>CONTATTA</w:t>
    </w:r>
    <w:r>
      <w:tab/>
    </w:r>
    <w:r w:rsidR="007D5823" w:rsidRPr="002719D9">
      <w:rPr>
        <w:color w:val="FFFFFF"/>
      </w:rPr>
      <w:fldChar w:fldCharType="begin"/>
    </w:r>
    <w:r w:rsidRPr="002719D9">
      <w:rPr>
        <w:color w:val="FFFFFF"/>
      </w:rPr>
      <w:instrText xml:space="preserve"> PAGE   \* MERGEFORMAT </w:instrText>
    </w:r>
    <w:r w:rsidR="007D5823" w:rsidRPr="002719D9">
      <w:rPr>
        <w:color w:val="FFFFFF"/>
      </w:rPr>
      <w:fldChar w:fldCharType="separate"/>
    </w:r>
    <w:r>
      <w:rPr>
        <w:noProof/>
        <w:color w:val="FFFFFF"/>
      </w:rPr>
      <w:t>7</w:t>
    </w:r>
    <w:r w:rsidR="007D5823" w:rsidRPr="002719D9">
      <w:rPr>
        <w:color w:val="FFFFFF"/>
      </w:rPr>
      <w:fldChar w:fldCharType="end"/>
    </w:r>
  </w:p>
  <w:p w:rsidR="007E305D" w:rsidRPr="00C919BF" w:rsidRDefault="007E305D" w:rsidP="00697B0E">
    <w:pPr>
      <w:spacing w:after="0"/>
    </w:pPr>
    <w:r w:rsidRPr="00C919BF">
      <w:t>commerciale@gpi.com</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05D" w:rsidRDefault="005A6A04" w:rsidP="002719D9">
    <w:pPr>
      <w:pStyle w:val="TitoloPiccolo"/>
    </w:pPr>
    <w:r>
      <w:rPr>
        <w:caps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28pt;margin-top:16.85pt;width:454.8pt;height:5.6pt;z-index:6;visibility:visible">
          <v:imagedata r:id="rId1" o:title="" croptop="-24135f" cropbottom="-401849f" cropright="9877f"/>
          <w10:wrap type="topAndBottom"/>
        </v:shape>
      </w:pict>
    </w:r>
    <w:r>
      <w:rPr>
        <w:caps w:val="0"/>
        <w:noProof/>
      </w:rPr>
      <w:pict>
        <v:shape id="Immagine 8" o:spid="_x0000_s2054" type="#_x0000_t75" alt="punto elenco maggiore.png" style="position:absolute;margin-left:357.15pt;margin-top:4.85pt;width:14pt;height:25.4pt;z-index:5;visibility:visible">
          <v:imagedata r:id="rId2" o:title="punto elenco maggiore"/>
          <w10:wrap type="topAndBottom"/>
        </v:shape>
      </w:pict>
    </w:r>
    <w:r w:rsidR="007E305D">
      <w:tab/>
    </w:r>
  </w:p>
  <w:p w:rsidR="007E305D" w:rsidRPr="00C919BF" w:rsidRDefault="007E305D" w:rsidP="002719D9">
    <w:pPr>
      <w:pStyle w:val="TitoloPiccolo"/>
    </w:pPr>
    <w:r>
      <w:tab/>
    </w:r>
    <w:r w:rsidRPr="00C919BF">
      <w:t>CONTATTA</w:t>
    </w:r>
  </w:p>
  <w:p w:rsidR="007E305D" w:rsidRDefault="007E305D" w:rsidP="00843FB6">
    <w:pPr>
      <w:spacing w:after="0"/>
      <w:jc w:val="right"/>
    </w:pPr>
    <w:r w:rsidRPr="00C919BF">
      <w:t>commerciale@gpi.com</w:t>
    </w:r>
    <w: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05D" w:rsidRDefault="005A6A04" w:rsidP="006D1A40">
    <w:pPr>
      <w:pStyle w:val="TitoloPiccolo"/>
    </w:pPr>
    <w:r>
      <w:rPr>
        <w:caps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30.1pt;margin-top:16.3pt;width:436.6pt;height:5.8pt;z-index:22;visibility:visible">
          <v:imagedata r:id="rId1" o:title="" croptop="-401849f" cropbottom="-24135f" cropleft="9877f"/>
          <w10:wrap type="topAndBottom"/>
        </v:shape>
      </w:pict>
    </w:r>
    <w:r>
      <w:rPr>
        <w:caps w:val="0"/>
        <w:noProof/>
      </w:rPr>
      <w:pict>
        <v:shape id="_x0000_s2049" type="#_x0000_t75" alt="punto elenco maggiore.png" style="position:absolute;margin-left:22.7pt;margin-top:8.65pt;width:13.85pt;height:25.95pt;z-index:23;visibility:visible">
          <v:imagedata r:id="rId2" o:title="punto elenco maggiore"/>
        </v:shape>
      </w:pict>
    </w:r>
    <w:r w:rsidR="007E305D">
      <w:tab/>
    </w:r>
  </w:p>
  <w:p w:rsidR="007E305D" w:rsidRDefault="007E305D" w:rsidP="00670394">
    <w:pPr>
      <w:spacing w:after="0"/>
      <w:jc w:val="center"/>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6A04" w:rsidRDefault="005A6A04" w:rsidP="00EC4706">
      <w:r>
        <w:separator/>
      </w:r>
    </w:p>
  </w:footnote>
  <w:footnote w:type="continuationSeparator" w:id="0">
    <w:p w:rsidR="005A6A04" w:rsidRDefault="005A6A04" w:rsidP="00EC470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81" w:type="dxa"/>
      <w:tblInd w:w="100" w:type="dxa"/>
      <w:tblLayout w:type="fixed"/>
      <w:tblCellMar>
        <w:top w:w="100" w:type="dxa"/>
        <w:left w:w="100" w:type="dxa"/>
        <w:bottom w:w="100" w:type="dxa"/>
        <w:right w:w="100" w:type="dxa"/>
      </w:tblCellMar>
      <w:tblLook w:val="0000" w:firstRow="0" w:lastRow="0" w:firstColumn="0" w:lastColumn="0" w:noHBand="0" w:noVBand="0"/>
    </w:tblPr>
    <w:tblGrid>
      <w:gridCol w:w="489"/>
      <w:gridCol w:w="9292"/>
    </w:tblGrid>
    <w:tr w:rsidR="007E305D" w:rsidRPr="009334FD" w:rsidTr="00FA6CCD">
      <w:trPr>
        <w:cantSplit/>
        <w:trHeight w:hRule="exact" w:val="624"/>
        <w:tblHeader/>
      </w:trPr>
      <w:tc>
        <w:tcPr>
          <w:tcW w:w="489" w:type="dxa"/>
          <w:shd w:val="clear" w:color="auto" w:fill="FFFFFF"/>
        </w:tcPr>
        <w:p w:rsidR="007E305D" w:rsidRDefault="005A6A04" w:rsidP="00FA6CCD">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9" type="#_x0000_t75" style="position:absolute;margin-left:-2.7pt;margin-top:.1pt;width:18.2pt;height:16.3pt;z-index:11;visibility:visible">
                <v:imagedata r:id="rId1" o:title="marchio+barretta-01"/>
              </v:shape>
            </w:pict>
          </w:r>
        </w:p>
      </w:tc>
      <w:tc>
        <w:tcPr>
          <w:tcW w:w="9292" w:type="dxa"/>
          <w:shd w:val="clear" w:color="auto" w:fill="FFFFFF"/>
        </w:tcPr>
        <w:p w:rsidR="007E305D" w:rsidRPr="00A5022E" w:rsidRDefault="007E305D" w:rsidP="00FA6CCD">
          <w:pPr>
            <w:pStyle w:val="NumeroModulo"/>
            <w:spacing w:after="0"/>
            <w:rPr>
              <w:color w:val="E77817"/>
            </w:rPr>
          </w:pPr>
          <w:r w:rsidRPr="00A5022E">
            <w:rPr>
              <w:color w:val="E77817"/>
            </w:rPr>
            <w:t>GPI</w:t>
          </w:r>
        </w:p>
        <w:p w:rsidR="007E305D" w:rsidRPr="00A5022E" w:rsidRDefault="007E305D" w:rsidP="00FA6CCD">
          <w:pPr>
            <w:pStyle w:val="NumeroModulo"/>
            <w:spacing w:after="0"/>
            <w:rPr>
              <w:smallCaps/>
            </w:rPr>
          </w:pPr>
          <w:proofErr w:type="spellStart"/>
          <w:r w:rsidRPr="00A5022E">
            <w:rPr>
              <w:smallCaps/>
            </w:rPr>
            <w:t>it</w:t>
          </w:r>
          <w:proofErr w:type="spellEnd"/>
          <w:r w:rsidRPr="00A5022E">
            <w:rPr>
              <w:smallCaps/>
            </w:rPr>
            <w:t xml:space="preserve"> for welfare</w:t>
          </w:r>
        </w:p>
      </w:tc>
    </w:tr>
  </w:tbl>
  <w:p w:rsidR="007E305D" w:rsidRPr="00FE2266" w:rsidRDefault="005A6A04" w:rsidP="001C51F2">
    <w:pPr>
      <w:pStyle w:val="Intestazione"/>
      <w:tabs>
        <w:tab w:val="clear" w:pos="4819"/>
        <w:tab w:val="clear" w:pos="9638"/>
        <w:tab w:val="right" w:pos="10773"/>
      </w:tabs>
    </w:pPr>
    <w:r>
      <w:rPr>
        <w:noProof/>
      </w:rPr>
      <w:pict>
        <v:shape id="_x0000_s2078" type="#_x0000_t75" style="position:absolute;margin-left:28pt;margin-top:10.25pt;width:453.5pt;height:5.6pt;z-index:12;visibility:visible;mso-position-horizontal-relative:text;mso-position-vertical-relative:text">
          <v:imagedata r:id="rId2" o:title="" croptop="-24135f" cropbottom="-401849f" cropright="9877f"/>
          <w10:wrap type="topAndBottom"/>
        </v:shape>
      </w:pict>
    </w:r>
  </w:p>
  <w:p w:rsidR="007E305D" w:rsidRPr="001C51F2" w:rsidRDefault="007E305D" w:rsidP="001C51F2">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2976" w:type="dxa"/>
      <w:tblInd w:w="6861" w:type="dxa"/>
      <w:tblLayout w:type="fixed"/>
      <w:tblCellMar>
        <w:top w:w="100" w:type="dxa"/>
        <w:left w:w="100" w:type="dxa"/>
        <w:bottom w:w="100" w:type="dxa"/>
        <w:right w:w="100" w:type="dxa"/>
      </w:tblCellMar>
      <w:tblLook w:val="0000" w:firstRow="0" w:lastRow="0" w:firstColumn="0" w:lastColumn="0" w:noHBand="0" w:noVBand="0"/>
    </w:tblPr>
    <w:tblGrid>
      <w:gridCol w:w="2409"/>
      <w:gridCol w:w="567"/>
    </w:tblGrid>
    <w:tr w:rsidR="007E305D" w:rsidRPr="009334FD" w:rsidTr="00195E44">
      <w:trPr>
        <w:cantSplit/>
        <w:trHeight w:hRule="exact" w:val="624"/>
        <w:tblHeader/>
      </w:trPr>
      <w:tc>
        <w:tcPr>
          <w:tcW w:w="2409" w:type="dxa"/>
          <w:shd w:val="clear" w:color="auto" w:fill="FFFFFF"/>
        </w:tcPr>
        <w:p w:rsidR="007E305D" w:rsidRPr="00A5022E" w:rsidRDefault="007E305D" w:rsidP="00195E44">
          <w:pPr>
            <w:pStyle w:val="NumeroModulo"/>
            <w:spacing w:after="0"/>
            <w:jc w:val="right"/>
            <w:rPr>
              <w:color w:val="E77817"/>
            </w:rPr>
          </w:pPr>
          <w:r w:rsidRPr="00A5022E">
            <w:rPr>
              <w:color w:val="E77817"/>
            </w:rPr>
            <w:t>GPI</w:t>
          </w:r>
        </w:p>
        <w:p w:rsidR="007E305D" w:rsidRPr="00A5022E" w:rsidRDefault="007E305D" w:rsidP="00195E44">
          <w:pPr>
            <w:spacing w:after="0"/>
            <w:jc w:val="right"/>
            <w:rPr>
              <w:smallCaps/>
            </w:rPr>
          </w:pPr>
          <w:proofErr w:type="spellStart"/>
          <w:r>
            <w:rPr>
              <w:rFonts w:ascii="DINCond-Black" w:hAnsi="DINCond-Black"/>
              <w:smallCaps/>
            </w:rPr>
            <w:t>it</w:t>
          </w:r>
          <w:proofErr w:type="spellEnd"/>
          <w:r>
            <w:rPr>
              <w:rFonts w:ascii="DINCond-Black" w:hAnsi="DINCond-Black"/>
              <w:smallCaps/>
            </w:rPr>
            <w:t xml:space="preserve"> for welfare</w:t>
          </w:r>
        </w:p>
      </w:tc>
      <w:tc>
        <w:tcPr>
          <w:tcW w:w="567" w:type="dxa"/>
          <w:shd w:val="clear" w:color="auto" w:fill="FFFFFF"/>
        </w:tcPr>
        <w:p w:rsidR="007E305D" w:rsidRDefault="005A6A04" w:rsidP="00195E44">
          <w:pP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7" type="#_x0000_t75" style="position:absolute;left:0;text-align:left;margin-left:-2.7pt;margin-top:.1pt;width:18.2pt;height:16.3pt;z-index:14;visibility:visible;mso-position-horizontal-relative:text;mso-position-vertical-relative:text">
                <v:imagedata r:id="rId1" o:title="marchio+barretta-01"/>
              </v:shape>
            </w:pict>
          </w:r>
        </w:p>
      </w:tc>
    </w:tr>
  </w:tbl>
  <w:p w:rsidR="007E305D" w:rsidRPr="00FE2266" w:rsidRDefault="005A6A04" w:rsidP="00492016">
    <w:pPr>
      <w:pStyle w:val="Intestazione"/>
      <w:tabs>
        <w:tab w:val="clear" w:pos="4819"/>
        <w:tab w:val="clear" w:pos="9638"/>
        <w:tab w:val="right" w:pos="10773"/>
      </w:tabs>
    </w:pPr>
    <w:r>
      <w:rPr>
        <w:noProof/>
      </w:rPr>
      <w:pict>
        <v:shape id="Immagine 4" o:spid="_x0000_s2076" type="#_x0000_t75" style="position:absolute;margin-left:-1pt;margin-top:10.25pt;width:454.8pt;height:5.6pt;z-index:1;visibility:visible;mso-position-horizontal-relative:text;mso-position-vertical-relative:text">
          <v:imagedata r:id="rId2" o:title="" croptop="-24135f" cropbottom="-401849f" cropright="9877f"/>
          <w10:wrap type="topAndBottom"/>
        </v:shape>
      </w:pict>
    </w:r>
  </w:p>
  <w:p w:rsidR="007E305D" w:rsidRDefault="007E305D"/>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100" w:type="dxa"/>
        <w:left w:w="100" w:type="dxa"/>
        <w:bottom w:w="100" w:type="dxa"/>
        <w:right w:w="100" w:type="dxa"/>
      </w:tblCellMar>
      <w:tblLook w:val="0000" w:firstRow="0" w:lastRow="0" w:firstColumn="0" w:lastColumn="0" w:noHBand="0" w:noVBand="0"/>
    </w:tblPr>
    <w:tblGrid>
      <w:gridCol w:w="447"/>
      <w:gridCol w:w="8615"/>
      <w:gridCol w:w="777"/>
    </w:tblGrid>
    <w:tr w:rsidR="007E305D" w:rsidRPr="00B467CC" w:rsidTr="008320C0">
      <w:trPr>
        <w:cantSplit/>
        <w:trHeight w:hRule="exact" w:val="624"/>
        <w:tblHeader/>
      </w:trPr>
      <w:tc>
        <w:tcPr>
          <w:tcW w:w="227" w:type="pct"/>
          <w:shd w:val="clear" w:color="auto" w:fill="auto"/>
        </w:tcPr>
        <w:p w:rsidR="007E305D" w:rsidRDefault="005A6A04" w:rsidP="00EC4706">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24" o:spid="_x0000_s2071" type="#_x0000_t75" style="position:absolute;margin-left:-2.3pt;margin-top:-.05pt;width:18.3pt;height:16.05pt;z-index:3;visibility:visible">
                <v:imagedata r:id="rId1" o:title="marchio+barretta-01"/>
              </v:shape>
            </w:pict>
          </w:r>
        </w:p>
      </w:tc>
      <w:tc>
        <w:tcPr>
          <w:tcW w:w="4773" w:type="pct"/>
          <w:gridSpan w:val="2"/>
          <w:shd w:val="clear" w:color="auto" w:fill="auto"/>
        </w:tcPr>
        <w:p w:rsidR="007E305D" w:rsidRPr="00F73602" w:rsidRDefault="007E305D" w:rsidP="00EC4706">
          <w:pPr>
            <w:pStyle w:val="NumeroModulo"/>
            <w:spacing w:after="0"/>
            <w:rPr>
              <w:color w:val="E77817"/>
            </w:rPr>
          </w:pPr>
          <w:r w:rsidRPr="00F73602">
            <w:rPr>
              <w:color w:val="E77817"/>
            </w:rPr>
            <w:t>GPI</w:t>
          </w:r>
        </w:p>
        <w:p w:rsidR="007E305D" w:rsidRPr="00F73602" w:rsidRDefault="007E305D" w:rsidP="00EC4706">
          <w:pPr>
            <w:pStyle w:val="NumeroModulo"/>
            <w:spacing w:after="0"/>
            <w:rPr>
              <w:smallCaps/>
            </w:rPr>
          </w:pPr>
          <w:proofErr w:type="spellStart"/>
          <w:r w:rsidRPr="00F73602">
            <w:rPr>
              <w:smallCaps/>
            </w:rPr>
            <w:t>it</w:t>
          </w:r>
          <w:proofErr w:type="spellEnd"/>
          <w:r w:rsidRPr="00F73602">
            <w:rPr>
              <w:smallCaps/>
            </w:rPr>
            <w:t xml:space="preserve"> for welfare</w:t>
          </w:r>
        </w:p>
      </w:tc>
    </w:tr>
    <w:tr w:rsidR="007E305D" w:rsidRPr="00E622C8" w:rsidTr="008320C0">
      <w:tblPrEx>
        <w:tblCellMar>
          <w:top w:w="0" w:type="dxa"/>
          <w:left w:w="0" w:type="dxa"/>
          <w:bottom w:w="0" w:type="dxa"/>
          <w:right w:w="0" w:type="dxa"/>
        </w:tblCellMar>
      </w:tblPrEx>
      <w:trPr>
        <w:gridAfter w:val="1"/>
        <w:wAfter w:w="395" w:type="pct"/>
        <w:cantSplit/>
        <w:trHeight w:hRule="exact" w:val="20"/>
      </w:trPr>
      <w:tc>
        <w:tcPr>
          <w:tcW w:w="4605" w:type="pct"/>
          <w:gridSpan w:val="2"/>
          <w:shd w:val="clear" w:color="auto" w:fill="auto"/>
        </w:tcPr>
        <w:p w:rsidR="007E305D" w:rsidRPr="003F1331" w:rsidRDefault="007E305D" w:rsidP="00EC4706"/>
      </w:tc>
    </w:tr>
    <w:tr w:rsidR="007E305D" w:rsidRPr="00E622C8" w:rsidTr="008320C0">
      <w:tblPrEx>
        <w:tblCellMar>
          <w:top w:w="0" w:type="dxa"/>
          <w:left w:w="0" w:type="dxa"/>
          <w:bottom w:w="0" w:type="dxa"/>
          <w:right w:w="0" w:type="dxa"/>
        </w:tblCellMar>
      </w:tblPrEx>
      <w:trPr>
        <w:cantSplit/>
        <w:trHeight w:hRule="exact" w:val="1134"/>
      </w:trPr>
      <w:tc>
        <w:tcPr>
          <w:tcW w:w="5000" w:type="pct"/>
          <w:gridSpan w:val="3"/>
          <w:shd w:val="clear" w:color="auto" w:fill="auto"/>
        </w:tcPr>
        <w:p w:rsidR="007E305D" w:rsidRPr="000C4CC9" w:rsidRDefault="005A6A04" w:rsidP="008320C0">
          <w:pPr>
            <w:ind w:left="-495"/>
          </w:pPr>
          <w:r>
            <w:rPr>
              <w:noProof/>
            </w:rPr>
            <w:pict>
              <v:shape id="_x0000_s2070" type="#_x0000_t75" style="position:absolute;left:0;text-align:left;margin-left:27.05pt;margin-top:9.25pt;width:453.5pt;height:5.6pt;z-index:2;visibility:visible;mso-position-horizontal-relative:text;mso-position-vertical-relative:text">
                <v:imagedata r:id="rId2" o:title="" croptop="-24135f" cropbottom="-401849f" cropright="9877f"/>
                <w10:wrap type="topAndBottom"/>
              </v:shape>
            </w:pict>
          </w:r>
        </w:p>
      </w:tc>
    </w:tr>
  </w:tbl>
  <w:p w:rsidR="007E305D" w:rsidRPr="004133A2" w:rsidRDefault="007E305D" w:rsidP="00EC4706">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81" w:type="dxa"/>
      <w:tblInd w:w="100" w:type="dxa"/>
      <w:tblLayout w:type="fixed"/>
      <w:tblCellMar>
        <w:top w:w="100" w:type="dxa"/>
        <w:left w:w="100" w:type="dxa"/>
        <w:bottom w:w="100" w:type="dxa"/>
        <w:right w:w="100" w:type="dxa"/>
      </w:tblCellMar>
      <w:tblLook w:val="0000" w:firstRow="0" w:lastRow="0" w:firstColumn="0" w:lastColumn="0" w:noHBand="0" w:noVBand="0"/>
    </w:tblPr>
    <w:tblGrid>
      <w:gridCol w:w="489"/>
      <w:gridCol w:w="9292"/>
    </w:tblGrid>
    <w:tr w:rsidR="007E305D" w:rsidRPr="009334FD" w:rsidTr="00FA6CCD">
      <w:trPr>
        <w:cantSplit/>
        <w:trHeight w:hRule="exact" w:val="624"/>
        <w:tblHeader/>
      </w:trPr>
      <w:tc>
        <w:tcPr>
          <w:tcW w:w="489" w:type="dxa"/>
          <w:shd w:val="clear" w:color="auto" w:fill="FFFFFF"/>
        </w:tcPr>
        <w:p w:rsidR="007E305D" w:rsidRDefault="005A6A04" w:rsidP="00FA6CCD">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5" type="#_x0000_t75" style="position:absolute;margin-left:-2.7pt;margin-top:.1pt;width:18.2pt;height:16.3pt;z-index:16;visibility:visible">
                <v:imagedata r:id="rId1" o:title="marchio+barretta-01"/>
              </v:shape>
            </w:pict>
          </w:r>
        </w:p>
      </w:tc>
      <w:tc>
        <w:tcPr>
          <w:tcW w:w="9292" w:type="dxa"/>
          <w:shd w:val="clear" w:color="auto" w:fill="FFFFFF"/>
        </w:tcPr>
        <w:p w:rsidR="007E305D" w:rsidRPr="004133A2" w:rsidRDefault="007E305D" w:rsidP="000C5B32">
          <w:pPr>
            <w:pStyle w:val="NumeroModulo"/>
            <w:spacing w:before="120" w:after="0"/>
          </w:pPr>
          <w:r w:rsidRPr="00374CA9">
            <w:t>G</w:t>
          </w:r>
          <w:r>
            <w:t>ruppo G</w:t>
          </w:r>
          <w:r w:rsidRPr="00374CA9">
            <w:t>PI</w:t>
          </w:r>
        </w:p>
      </w:tc>
    </w:tr>
  </w:tbl>
  <w:p w:rsidR="007E305D" w:rsidRPr="00FE2266" w:rsidRDefault="005A6A04" w:rsidP="001C51F2">
    <w:pPr>
      <w:pStyle w:val="Intestazione"/>
      <w:tabs>
        <w:tab w:val="clear" w:pos="4819"/>
        <w:tab w:val="clear" w:pos="9638"/>
        <w:tab w:val="right" w:pos="10773"/>
      </w:tabs>
    </w:pPr>
    <w:r>
      <w:rPr>
        <w:noProof/>
      </w:rPr>
      <w:pict>
        <v:shape id="_x0000_s2064" type="#_x0000_t75" style="position:absolute;margin-left:28pt;margin-top:10.25pt;width:453.5pt;height:5.6pt;z-index:17;visibility:visible;mso-position-horizontal-relative:text;mso-position-vertical-relative:text">
          <v:imagedata r:id="rId2" o:title="" croptop="-24135f" cropbottom="-401849f" cropright="9877f"/>
          <w10:wrap type="topAndBottom"/>
        </v:shape>
      </w:pict>
    </w:r>
  </w:p>
  <w:p w:rsidR="007E305D" w:rsidRPr="001C51F2" w:rsidRDefault="007E305D" w:rsidP="001C51F2">
    <w:pPr>
      <w:pStyle w:val="Intestazion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2976" w:type="dxa"/>
      <w:tblInd w:w="6861" w:type="dxa"/>
      <w:tblLayout w:type="fixed"/>
      <w:tblCellMar>
        <w:top w:w="100" w:type="dxa"/>
        <w:left w:w="100" w:type="dxa"/>
        <w:bottom w:w="100" w:type="dxa"/>
        <w:right w:w="100" w:type="dxa"/>
      </w:tblCellMar>
      <w:tblLook w:val="0000" w:firstRow="0" w:lastRow="0" w:firstColumn="0" w:lastColumn="0" w:noHBand="0" w:noVBand="0"/>
    </w:tblPr>
    <w:tblGrid>
      <w:gridCol w:w="2409"/>
      <w:gridCol w:w="567"/>
    </w:tblGrid>
    <w:tr w:rsidR="007E305D" w:rsidRPr="009334FD" w:rsidTr="00FA6CCD">
      <w:trPr>
        <w:cantSplit/>
        <w:trHeight w:hRule="exact" w:val="624"/>
        <w:tblHeader/>
      </w:trPr>
      <w:tc>
        <w:tcPr>
          <w:tcW w:w="2409" w:type="dxa"/>
          <w:shd w:val="clear" w:color="auto" w:fill="FFFFFF"/>
        </w:tcPr>
        <w:p w:rsidR="007E305D" w:rsidRDefault="007E305D" w:rsidP="007E2B94">
          <w:pPr>
            <w:pStyle w:val="NumeroModulo"/>
            <w:spacing w:before="60" w:after="0"/>
            <w:jc w:val="right"/>
          </w:pPr>
          <w:r w:rsidRPr="00566CEE">
            <w:t>Gruppo GPI</w:t>
          </w:r>
        </w:p>
      </w:tc>
      <w:tc>
        <w:tcPr>
          <w:tcW w:w="567" w:type="dxa"/>
          <w:shd w:val="clear" w:color="auto" w:fill="FFFFFF"/>
        </w:tcPr>
        <w:p w:rsidR="007E305D" w:rsidRDefault="005A6A04" w:rsidP="00FA6CCD">
          <w:pP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3" type="#_x0000_t75" style="position:absolute;left:0;text-align:left;margin-left:-2.7pt;margin-top:.1pt;width:18.2pt;height:16.3pt;z-index:19;visibility:visible;mso-position-horizontal-relative:text;mso-position-vertical-relative:text">
                <v:imagedata r:id="rId1" o:title="marchio+barretta-01"/>
              </v:shape>
            </w:pict>
          </w:r>
        </w:p>
      </w:tc>
    </w:tr>
  </w:tbl>
  <w:p w:rsidR="007E305D" w:rsidRPr="00697B0E" w:rsidRDefault="005A6A04" w:rsidP="00697B0E">
    <w:pPr>
      <w:pStyle w:val="Intestazione"/>
      <w:tabs>
        <w:tab w:val="clear" w:pos="4819"/>
        <w:tab w:val="clear" w:pos="9638"/>
        <w:tab w:val="right" w:pos="10773"/>
      </w:tabs>
    </w:pPr>
    <w:r>
      <w:rPr>
        <w:noProof/>
      </w:rPr>
      <w:pict>
        <v:shape id="_x0000_s2062" type="#_x0000_t75" style="position:absolute;margin-left:-1pt;margin-top:10.25pt;width:454.8pt;height:5.6pt;z-index:18;visibility:visible;mso-position-horizontal-relative:text;mso-position-vertical-relative:text">
          <v:imagedata r:id="rId2" o:title="" croptop="-24135f" cropbottom="-401849f" cropright="9877f"/>
          <w10:wrap type="topAndBottom"/>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81" w:type="dxa"/>
      <w:tblInd w:w="100" w:type="dxa"/>
      <w:tblLayout w:type="fixed"/>
      <w:tblCellMar>
        <w:top w:w="100" w:type="dxa"/>
        <w:left w:w="100" w:type="dxa"/>
        <w:bottom w:w="100" w:type="dxa"/>
        <w:right w:w="100" w:type="dxa"/>
      </w:tblCellMar>
      <w:tblLook w:val="0000" w:firstRow="0" w:lastRow="0" w:firstColumn="0" w:lastColumn="0" w:noHBand="0" w:noVBand="0"/>
    </w:tblPr>
    <w:tblGrid>
      <w:gridCol w:w="489"/>
      <w:gridCol w:w="9292"/>
    </w:tblGrid>
    <w:tr w:rsidR="007E305D" w:rsidRPr="009334FD" w:rsidTr="00FA6CCD">
      <w:trPr>
        <w:cantSplit/>
        <w:trHeight w:hRule="exact" w:val="624"/>
        <w:tblHeader/>
      </w:trPr>
      <w:tc>
        <w:tcPr>
          <w:tcW w:w="489" w:type="dxa"/>
          <w:shd w:val="clear" w:color="auto" w:fill="FFFFFF"/>
        </w:tcPr>
        <w:p w:rsidR="007E305D" w:rsidRDefault="005A6A04" w:rsidP="00FA6CCD">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2.7pt;margin-top:.1pt;width:18.2pt;height:16.3pt;z-index:7;visibility:visible">
                <v:imagedata r:id="rId1" o:title="marchio+barretta-01"/>
              </v:shape>
            </w:pict>
          </w:r>
        </w:p>
      </w:tc>
      <w:tc>
        <w:tcPr>
          <w:tcW w:w="9292" w:type="dxa"/>
          <w:shd w:val="clear" w:color="auto" w:fill="FFFFFF"/>
        </w:tcPr>
        <w:p w:rsidR="007E305D" w:rsidRPr="004133A2" w:rsidRDefault="007E305D" w:rsidP="002C2B70">
          <w:pPr>
            <w:pStyle w:val="NumeroModulo"/>
            <w:spacing w:before="120" w:after="0"/>
          </w:pPr>
          <w:r w:rsidRPr="00374CA9">
            <w:t>G</w:t>
          </w:r>
          <w:r>
            <w:t>ruppo GPI</w:t>
          </w:r>
        </w:p>
      </w:tc>
    </w:tr>
  </w:tbl>
  <w:p w:rsidR="007E305D" w:rsidRPr="00FE2266" w:rsidRDefault="005A6A04" w:rsidP="002C2B70">
    <w:pPr>
      <w:pStyle w:val="Intestazione"/>
      <w:tabs>
        <w:tab w:val="clear" w:pos="4819"/>
        <w:tab w:val="clear" w:pos="9638"/>
        <w:tab w:val="right" w:pos="10773"/>
      </w:tabs>
    </w:pPr>
    <w:r>
      <w:rPr>
        <w:noProof/>
      </w:rPr>
      <w:pict>
        <v:shape id="_x0000_s2056" type="#_x0000_t75" style="position:absolute;margin-left:28pt;margin-top:10.25pt;width:453.5pt;height:5.6pt;z-index:8;visibility:visible;mso-position-horizontal-relative:text;mso-position-vertical-relative:text">
          <v:imagedata r:id="rId2" o:title="" croptop="-24135f" cropbottom="-401849f" cropright="9877f"/>
          <w10:wrap type="topAndBottom"/>
        </v:shape>
      </w:pict>
    </w:r>
  </w:p>
  <w:p w:rsidR="007E305D" w:rsidRPr="002C2B70" w:rsidRDefault="007E305D" w:rsidP="002C2B70">
    <w:pPr>
      <w:pStyle w:val="Intestazion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05D" w:rsidRDefault="005A6A04" w:rsidP="00670394">
    <w:pPr>
      <w:pStyle w:val="TitoloPiccolo"/>
    </w:pPr>
    <w:r>
      <w:rPr>
        <w:caps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alt="punto elenco maggiore.png" style="position:absolute;margin-left:305.6pt;margin-top:5.5pt;width:13.7pt;height:24.55pt;z-index:25;visibility:visible">
          <v:imagedata r:id="rId1" o:title="punto elenco maggiore"/>
          <w10:wrap type="topAndBottom"/>
        </v:shape>
      </w:pict>
    </w:r>
    <w:r>
      <w:rPr>
        <w:caps w:val="0"/>
        <w:noProof/>
      </w:rPr>
      <w:pict>
        <v:shape id="_x0000_s2052" type="#_x0000_t75" style="position:absolute;margin-left:-5.25pt;margin-top:17.2pt;width:320.3pt;height:5.85pt;z-index:24;visibility:visible">
          <v:imagedata r:id="rId2" o:title="" croptop="-24135f" cropbottom="-401849f" cropright="9877f"/>
          <w10:wrap type="topAndBottom"/>
        </v:shape>
      </w:pict>
    </w:r>
    <w:r>
      <w:rPr>
        <w:caps w:val="0"/>
        <w:noProof/>
      </w:rPr>
      <w:pict>
        <v:shape id="Immagine 2" o:spid="_x0000_s2051" type="#_x0000_t75" alt="GRUPPO GPI_LOGO_scheda-01.jpg" style="position:absolute;margin-left:327.2pt;margin-top:-3.35pt;width:156.85pt;height:51.45pt;z-index:26;visibility:visible">
          <v:imagedata r:id="rId3" o:title="GRUPPO GPI_LOGO_scheda-01"/>
        </v:shape>
      </w:pict>
    </w:r>
    <w:r w:rsidR="007E305D">
      <w:tab/>
    </w:r>
    <w:r w:rsidR="007E305D">
      <w:tab/>
    </w:r>
  </w:p>
  <w:p w:rsidR="007E305D" w:rsidRPr="001F1F83" w:rsidRDefault="007E305D" w:rsidP="00670394">
    <w:pPr>
      <w:pStyle w:val="Intestazione"/>
      <w:tabs>
        <w:tab w:val="clear" w:pos="9638"/>
        <w:tab w:val="left" w:pos="3174"/>
        <w:tab w:val="right" w:pos="9639"/>
      </w:tabs>
    </w:pPr>
    <w:r>
      <w:tab/>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9" type="#_x0000_t75" style="width:15pt;height:24.75pt" o:bullet="t">
        <v:imagedata r:id="rId1" o:title="punto elenco maggiore-01"/>
      </v:shape>
    </w:pict>
  </w:numPicBullet>
  <w:numPicBullet w:numPicBulletId="1">
    <w:pict>
      <v:shape id="_x0000_i1100" type="#_x0000_t75" style="width:12.1pt;height:12.1pt" o:bullet="t">
        <v:imagedata r:id="rId2" o:title="BD15057_"/>
      </v:shape>
    </w:pict>
  </w:numPicBullet>
  <w:abstractNum w:abstractNumId="0">
    <w:nsid w:val="FFFFFF81"/>
    <w:multiLevelType w:val="singleLevel"/>
    <w:tmpl w:val="AB82266C"/>
    <w:lvl w:ilvl="0">
      <w:start w:val="1"/>
      <w:numFmt w:val="bullet"/>
      <w:pStyle w:val="Puntoelenco4"/>
      <w:lvlText w:val=""/>
      <w:lvlJc w:val="left"/>
      <w:pPr>
        <w:tabs>
          <w:tab w:val="num" w:pos="1209"/>
        </w:tabs>
        <w:ind w:left="1209" w:hanging="360"/>
      </w:pPr>
      <w:rPr>
        <w:rFonts w:ascii="Symbol" w:hAnsi="Symbol" w:hint="default"/>
      </w:rPr>
    </w:lvl>
  </w:abstractNum>
  <w:abstractNum w:abstractNumId="1">
    <w:nsid w:val="FFFFFF83"/>
    <w:multiLevelType w:val="singleLevel"/>
    <w:tmpl w:val="F5242C8A"/>
    <w:lvl w:ilvl="0">
      <w:start w:val="1"/>
      <w:numFmt w:val="bullet"/>
      <w:pStyle w:val="Puntoelenco2"/>
      <w:lvlText w:val=""/>
      <w:lvlJc w:val="left"/>
      <w:pPr>
        <w:tabs>
          <w:tab w:val="num" w:pos="643"/>
        </w:tabs>
        <w:ind w:left="643" w:hanging="360"/>
      </w:pPr>
      <w:rPr>
        <w:rFonts w:ascii="Symbol" w:hAnsi="Symbol" w:hint="default"/>
      </w:rPr>
    </w:lvl>
  </w:abstractNum>
  <w:abstractNum w:abstractNumId="2">
    <w:nsid w:val="00000001"/>
    <w:multiLevelType w:val="multilevel"/>
    <w:tmpl w:val="00000001"/>
    <w:lvl w:ilvl="0">
      <w:start w:val="1"/>
      <w:numFmt w:val="none"/>
      <w:pStyle w:val="Titolo1"/>
      <w:suff w:val="nothing"/>
      <w:lvlText w:val=""/>
      <w:lvlJc w:val="left"/>
      <w:pPr>
        <w:tabs>
          <w:tab w:val="num" w:pos="432"/>
        </w:tabs>
        <w:ind w:left="432" w:hanging="432"/>
      </w:pPr>
    </w:lvl>
    <w:lvl w:ilvl="1">
      <w:start w:val="1"/>
      <w:numFmt w:val="none"/>
      <w:pStyle w:val="Titolo2"/>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nsid w:val="00000002"/>
    <w:multiLevelType w:val="multilevel"/>
    <w:tmpl w:val="00000002"/>
    <w:name w:val="WW8Num1"/>
    <w:lvl w:ilvl="0">
      <w:start w:val="1"/>
      <w:numFmt w:val="bullet"/>
      <w:pStyle w:val="Elenco"/>
      <w:lvlText w:val="-"/>
      <w:lvlJc w:val="left"/>
      <w:pPr>
        <w:tabs>
          <w:tab w:val="num" w:pos="283"/>
        </w:tabs>
        <w:ind w:left="283" w:hanging="283"/>
      </w:pPr>
      <w:rPr>
        <w:rFonts w:ascii="Lucida Grande" w:hAnsi="Lucida Grande"/>
      </w:rPr>
    </w:lvl>
    <w:lvl w:ilvl="1">
      <w:start w:val="1"/>
      <w:numFmt w:val="bullet"/>
      <w:lvlText w:val="•"/>
      <w:lvlJc w:val="left"/>
      <w:pPr>
        <w:tabs>
          <w:tab w:val="num" w:pos="360"/>
        </w:tabs>
        <w:ind w:left="360" w:firstLine="720"/>
      </w:pPr>
      <w:rPr>
        <w:rFonts w:ascii="Lucida Grande" w:hAnsi="Lucida Grande"/>
      </w:rPr>
    </w:lvl>
    <w:lvl w:ilvl="2">
      <w:start w:val="1"/>
      <w:numFmt w:val="bullet"/>
      <w:lvlText w:val="•"/>
      <w:lvlJc w:val="left"/>
      <w:pPr>
        <w:tabs>
          <w:tab w:val="num" w:pos="360"/>
        </w:tabs>
        <w:ind w:left="360" w:firstLine="720"/>
      </w:pPr>
      <w:rPr>
        <w:rFonts w:ascii="Lucida Grande" w:hAnsi="Lucida Grande"/>
      </w:rPr>
    </w:lvl>
    <w:lvl w:ilvl="3">
      <w:start w:val="1"/>
      <w:numFmt w:val="bullet"/>
      <w:lvlText w:val="•"/>
      <w:lvlJc w:val="left"/>
      <w:pPr>
        <w:tabs>
          <w:tab w:val="num" w:pos="360"/>
        </w:tabs>
        <w:ind w:left="360" w:firstLine="720"/>
      </w:pPr>
      <w:rPr>
        <w:rFonts w:ascii="Lucida Grande" w:hAnsi="Lucida Grande"/>
      </w:rPr>
    </w:lvl>
    <w:lvl w:ilvl="4">
      <w:start w:val="1"/>
      <w:numFmt w:val="bullet"/>
      <w:lvlText w:val="•"/>
      <w:lvlJc w:val="left"/>
      <w:pPr>
        <w:tabs>
          <w:tab w:val="num" w:pos="360"/>
        </w:tabs>
        <w:ind w:left="360" w:firstLine="720"/>
      </w:pPr>
      <w:rPr>
        <w:rFonts w:ascii="Lucida Grande" w:hAnsi="Lucida Grande"/>
      </w:rPr>
    </w:lvl>
    <w:lvl w:ilvl="5">
      <w:start w:val="1"/>
      <w:numFmt w:val="bullet"/>
      <w:lvlText w:val="•"/>
      <w:lvlJc w:val="left"/>
      <w:pPr>
        <w:tabs>
          <w:tab w:val="num" w:pos="360"/>
        </w:tabs>
        <w:ind w:left="360" w:firstLine="720"/>
      </w:pPr>
      <w:rPr>
        <w:rFonts w:ascii="Lucida Grande" w:hAnsi="Lucida Grande"/>
      </w:rPr>
    </w:lvl>
    <w:lvl w:ilvl="6">
      <w:start w:val="1"/>
      <w:numFmt w:val="bullet"/>
      <w:lvlText w:val="•"/>
      <w:lvlJc w:val="left"/>
      <w:pPr>
        <w:tabs>
          <w:tab w:val="num" w:pos="360"/>
        </w:tabs>
        <w:ind w:left="360" w:firstLine="720"/>
      </w:pPr>
      <w:rPr>
        <w:rFonts w:ascii="Lucida Grande" w:hAnsi="Lucida Grande"/>
      </w:rPr>
    </w:lvl>
    <w:lvl w:ilvl="7">
      <w:start w:val="1"/>
      <w:numFmt w:val="bullet"/>
      <w:lvlText w:val="•"/>
      <w:lvlJc w:val="left"/>
      <w:pPr>
        <w:tabs>
          <w:tab w:val="num" w:pos="360"/>
        </w:tabs>
        <w:ind w:left="360" w:firstLine="720"/>
      </w:pPr>
      <w:rPr>
        <w:rFonts w:ascii="Lucida Grande" w:hAnsi="Lucida Grande"/>
      </w:rPr>
    </w:lvl>
    <w:lvl w:ilvl="8">
      <w:start w:val="1"/>
      <w:numFmt w:val="bullet"/>
      <w:lvlText w:val="•"/>
      <w:lvlJc w:val="left"/>
      <w:pPr>
        <w:tabs>
          <w:tab w:val="num" w:pos="360"/>
        </w:tabs>
        <w:ind w:left="360" w:firstLine="720"/>
      </w:pPr>
      <w:rPr>
        <w:rFonts w:ascii="Lucida Grande" w:hAnsi="Lucida Grande"/>
      </w:rPr>
    </w:lvl>
  </w:abstractNum>
  <w:abstractNum w:abstractNumId="4">
    <w:nsid w:val="00000003"/>
    <w:multiLevelType w:val="multilevel"/>
    <w:tmpl w:val="00000003"/>
    <w:lvl w:ilvl="0">
      <w:start w:val="1"/>
      <w:numFmt w:val="bullet"/>
      <w:lvlText w:val=""/>
      <w:lvlJc w:val="left"/>
      <w:pPr>
        <w:tabs>
          <w:tab w:val="num" w:pos="283"/>
        </w:tabs>
        <w:ind w:left="283" w:hanging="283"/>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4"/>
    <w:multiLevelType w:val="multilevel"/>
    <w:tmpl w:val="00000004"/>
    <w:lvl w:ilvl="0">
      <w:start w:val="1"/>
      <w:numFmt w:val="bullet"/>
      <w:lvlText w:val=""/>
      <w:lvlJc w:val="left"/>
      <w:pPr>
        <w:tabs>
          <w:tab w:val="num" w:pos="283"/>
        </w:tabs>
        <w:ind w:left="283" w:hanging="283"/>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5193A54"/>
    <w:multiLevelType w:val="hybridMultilevel"/>
    <w:tmpl w:val="B23402FE"/>
    <w:lvl w:ilvl="0" w:tplc="23E45980">
      <w:start w:val="1"/>
      <w:numFmt w:val="decimal"/>
      <w:lvlText w:val="%1."/>
      <w:lvlJc w:val="left"/>
      <w:pPr>
        <w:ind w:left="1440" w:hanging="360"/>
      </w:pPr>
      <w:rPr>
        <w:rFonts w:ascii="DINCond-Black" w:hAnsi="DINCond-Black" w:hint="default"/>
        <w:b/>
        <w:i w:val="0"/>
        <w:sz w:val="28"/>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7">
    <w:nsid w:val="07F26D30"/>
    <w:multiLevelType w:val="hybridMultilevel"/>
    <w:tmpl w:val="3AC02CB6"/>
    <w:lvl w:ilvl="0" w:tplc="886C15F6">
      <w:start w:val="1"/>
      <w:numFmt w:val="bullet"/>
      <w:lvlText w:val=""/>
      <w:lvlJc w:val="left"/>
      <w:pPr>
        <w:ind w:left="1440" w:hanging="360"/>
      </w:pPr>
      <w:rPr>
        <w:rFonts w:ascii="Symbol" w:hAnsi="Symbol" w:hint="default"/>
        <w:color w:val="781E19"/>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8">
    <w:nsid w:val="09C45E4C"/>
    <w:multiLevelType w:val="hybridMultilevel"/>
    <w:tmpl w:val="635EA7B6"/>
    <w:lvl w:ilvl="0" w:tplc="73DADB82">
      <w:start w:val="1"/>
      <w:numFmt w:val="bullet"/>
      <w:pStyle w:val="StilePuntoelencoAllineatoasinistraDopo6ptInterlinea"/>
      <w:lvlText w:val=""/>
      <w:lvlJc w:val="left"/>
      <w:pPr>
        <w:tabs>
          <w:tab w:val="num" w:pos="360"/>
        </w:tabs>
        <w:ind w:left="360" w:hanging="360"/>
      </w:pPr>
      <w:rPr>
        <w:rFonts w:ascii="Wingdings" w:hAnsi="Wingdings" w:hint="default"/>
      </w:rPr>
    </w:lvl>
    <w:lvl w:ilvl="1" w:tplc="9CD4FE02" w:tentative="1">
      <w:start w:val="1"/>
      <w:numFmt w:val="bullet"/>
      <w:lvlText w:val="o"/>
      <w:lvlJc w:val="left"/>
      <w:pPr>
        <w:tabs>
          <w:tab w:val="num" w:pos="2149"/>
        </w:tabs>
        <w:ind w:left="2149" w:hanging="360"/>
      </w:pPr>
      <w:rPr>
        <w:rFonts w:ascii="Courier New" w:hAnsi="Courier New" w:cs="Courier New" w:hint="default"/>
      </w:rPr>
    </w:lvl>
    <w:lvl w:ilvl="2" w:tplc="157C886A" w:tentative="1">
      <w:start w:val="1"/>
      <w:numFmt w:val="bullet"/>
      <w:lvlText w:val=""/>
      <w:lvlJc w:val="left"/>
      <w:pPr>
        <w:tabs>
          <w:tab w:val="num" w:pos="2869"/>
        </w:tabs>
        <w:ind w:left="2869" w:hanging="360"/>
      </w:pPr>
      <w:rPr>
        <w:rFonts w:ascii="Wingdings" w:hAnsi="Wingdings" w:hint="default"/>
      </w:rPr>
    </w:lvl>
    <w:lvl w:ilvl="3" w:tplc="D7CA099A" w:tentative="1">
      <w:start w:val="1"/>
      <w:numFmt w:val="bullet"/>
      <w:lvlText w:val=""/>
      <w:lvlJc w:val="left"/>
      <w:pPr>
        <w:tabs>
          <w:tab w:val="num" w:pos="3589"/>
        </w:tabs>
        <w:ind w:left="3589" w:hanging="360"/>
      </w:pPr>
      <w:rPr>
        <w:rFonts w:ascii="Symbol" w:hAnsi="Symbol" w:hint="default"/>
      </w:rPr>
    </w:lvl>
    <w:lvl w:ilvl="4" w:tplc="C9D8E63C" w:tentative="1">
      <w:start w:val="1"/>
      <w:numFmt w:val="bullet"/>
      <w:lvlText w:val="o"/>
      <w:lvlJc w:val="left"/>
      <w:pPr>
        <w:tabs>
          <w:tab w:val="num" w:pos="4309"/>
        </w:tabs>
        <w:ind w:left="4309" w:hanging="360"/>
      </w:pPr>
      <w:rPr>
        <w:rFonts w:ascii="Courier New" w:hAnsi="Courier New" w:cs="Courier New" w:hint="default"/>
      </w:rPr>
    </w:lvl>
    <w:lvl w:ilvl="5" w:tplc="4BCAEFB6" w:tentative="1">
      <w:start w:val="1"/>
      <w:numFmt w:val="bullet"/>
      <w:lvlText w:val=""/>
      <w:lvlJc w:val="left"/>
      <w:pPr>
        <w:tabs>
          <w:tab w:val="num" w:pos="5029"/>
        </w:tabs>
        <w:ind w:left="5029" w:hanging="360"/>
      </w:pPr>
      <w:rPr>
        <w:rFonts w:ascii="Wingdings" w:hAnsi="Wingdings" w:hint="default"/>
      </w:rPr>
    </w:lvl>
    <w:lvl w:ilvl="6" w:tplc="A37A295C" w:tentative="1">
      <w:start w:val="1"/>
      <w:numFmt w:val="bullet"/>
      <w:lvlText w:val=""/>
      <w:lvlJc w:val="left"/>
      <w:pPr>
        <w:tabs>
          <w:tab w:val="num" w:pos="5749"/>
        </w:tabs>
        <w:ind w:left="5749" w:hanging="360"/>
      </w:pPr>
      <w:rPr>
        <w:rFonts w:ascii="Symbol" w:hAnsi="Symbol" w:hint="default"/>
      </w:rPr>
    </w:lvl>
    <w:lvl w:ilvl="7" w:tplc="1FA8F3C4" w:tentative="1">
      <w:start w:val="1"/>
      <w:numFmt w:val="bullet"/>
      <w:lvlText w:val="o"/>
      <w:lvlJc w:val="left"/>
      <w:pPr>
        <w:tabs>
          <w:tab w:val="num" w:pos="6469"/>
        </w:tabs>
        <w:ind w:left="6469" w:hanging="360"/>
      </w:pPr>
      <w:rPr>
        <w:rFonts w:ascii="Courier New" w:hAnsi="Courier New" w:cs="Courier New" w:hint="default"/>
      </w:rPr>
    </w:lvl>
    <w:lvl w:ilvl="8" w:tplc="70947882" w:tentative="1">
      <w:start w:val="1"/>
      <w:numFmt w:val="bullet"/>
      <w:lvlText w:val=""/>
      <w:lvlJc w:val="left"/>
      <w:pPr>
        <w:tabs>
          <w:tab w:val="num" w:pos="7189"/>
        </w:tabs>
        <w:ind w:left="7189" w:hanging="360"/>
      </w:pPr>
      <w:rPr>
        <w:rFonts w:ascii="Wingdings" w:hAnsi="Wingdings" w:hint="default"/>
      </w:rPr>
    </w:lvl>
  </w:abstractNum>
  <w:abstractNum w:abstractNumId="9">
    <w:nsid w:val="0EE9205F"/>
    <w:multiLevelType w:val="hybridMultilevel"/>
    <w:tmpl w:val="26B0B530"/>
    <w:lvl w:ilvl="0" w:tplc="88383F98">
      <w:start w:val="1"/>
      <w:numFmt w:val="bullet"/>
      <w:pStyle w:val="Elencotrattino"/>
      <w:lvlText w:val=""/>
      <w:lvlPicBulletId w:val="0"/>
      <w:lvlJc w:val="left"/>
      <w:pPr>
        <w:ind w:left="644" w:hanging="360"/>
      </w:pPr>
      <w:rPr>
        <w:rFonts w:ascii="Symbol" w:hAnsi="Symbol" w:hint="default"/>
        <w:b w:val="0"/>
        <w:bCs w:val="0"/>
        <w:i w:val="0"/>
        <w:iCs w:val="0"/>
        <w:caps w:val="0"/>
        <w:smallCaps w:val="0"/>
        <w:strike w:val="0"/>
        <w:dstrike w:val="0"/>
        <w:outline w:val="0"/>
        <w:shadow w:val="0"/>
        <w:emboss w:val="0"/>
        <w:imprint w:val="0"/>
        <w:noProof w:val="0"/>
        <w:vanish w:val="0"/>
        <w:color w:val="auto"/>
        <w:spacing w:val="0"/>
        <w:kern w:val="0"/>
        <w:position w:val="0"/>
        <w:u w:val="none"/>
        <w:vertAlign w:val="baseline"/>
        <w:em w:val="none"/>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nsid w:val="0F124C5C"/>
    <w:multiLevelType w:val="hybridMultilevel"/>
    <w:tmpl w:val="6B0C023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0F9B6CE9"/>
    <w:multiLevelType w:val="hybridMultilevel"/>
    <w:tmpl w:val="E12AB0AC"/>
    <w:lvl w:ilvl="0" w:tplc="41C0CE76">
      <w:start w:val="1"/>
      <w:numFmt w:val="bullet"/>
      <w:lvlText w:val=""/>
      <w:lvlPicBulletId w:val="1"/>
      <w:lvlJc w:val="left"/>
      <w:pPr>
        <w:ind w:left="644" w:hanging="360"/>
      </w:pPr>
      <w:rPr>
        <w:rFonts w:ascii="Symbol" w:hAnsi="Symbol" w:hint="default"/>
        <w:b w:val="0"/>
        <w:bCs w:val="0"/>
        <w:i w:val="0"/>
        <w:iCs w:val="0"/>
        <w:caps w:val="0"/>
        <w:smallCaps w:val="0"/>
        <w:strike w:val="0"/>
        <w:dstrike w:val="0"/>
        <w:outline w:val="0"/>
        <w:shadow w:val="0"/>
        <w:emboss w:val="0"/>
        <w:imprint w:val="0"/>
        <w:noProof w:val="0"/>
        <w:vanish w:val="0"/>
        <w:color w:val="auto"/>
        <w:spacing w:val="0"/>
        <w:kern w:val="0"/>
        <w:position w:val="0"/>
        <w:u w:val="none"/>
        <w:vertAlign w:val="baseline"/>
        <w:em w:val="none"/>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nsid w:val="1F09525E"/>
    <w:multiLevelType w:val="hybridMultilevel"/>
    <w:tmpl w:val="28D6E54C"/>
    <w:lvl w:ilvl="0" w:tplc="561491A2">
      <w:start w:val="1"/>
      <w:numFmt w:val="bullet"/>
      <w:pStyle w:val="puntato"/>
      <w:lvlText w:val=""/>
      <w:lvlJc w:val="left"/>
      <w:pPr>
        <w:ind w:left="1080" w:hanging="360"/>
      </w:pPr>
      <w:rPr>
        <w:rFonts w:ascii="Symbol" w:hAnsi="Symbol" w:hint="default"/>
        <w:b/>
        <w:i w:val="0"/>
        <w:color w:val="781E19"/>
        <w:sz w:val="20"/>
      </w:rPr>
    </w:lvl>
    <w:lvl w:ilvl="1" w:tplc="177A2850" w:tentative="1">
      <w:start w:val="1"/>
      <w:numFmt w:val="bullet"/>
      <w:lvlText w:val="o"/>
      <w:lvlJc w:val="left"/>
      <w:pPr>
        <w:ind w:left="1800" w:hanging="360"/>
      </w:pPr>
      <w:rPr>
        <w:rFonts w:ascii="Courier New" w:hAnsi="Courier New" w:cs="Courier New" w:hint="default"/>
      </w:rPr>
    </w:lvl>
    <w:lvl w:ilvl="2" w:tplc="0906A538" w:tentative="1">
      <w:start w:val="1"/>
      <w:numFmt w:val="bullet"/>
      <w:lvlText w:val=""/>
      <w:lvlJc w:val="left"/>
      <w:pPr>
        <w:ind w:left="2520" w:hanging="360"/>
      </w:pPr>
      <w:rPr>
        <w:rFonts w:ascii="Wingdings" w:hAnsi="Wingdings" w:hint="default"/>
      </w:rPr>
    </w:lvl>
    <w:lvl w:ilvl="3" w:tplc="DD28E89A" w:tentative="1">
      <w:start w:val="1"/>
      <w:numFmt w:val="bullet"/>
      <w:lvlText w:val=""/>
      <w:lvlJc w:val="left"/>
      <w:pPr>
        <w:ind w:left="3240" w:hanging="360"/>
      </w:pPr>
      <w:rPr>
        <w:rFonts w:ascii="Symbol" w:hAnsi="Symbol" w:hint="default"/>
      </w:rPr>
    </w:lvl>
    <w:lvl w:ilvl="4" w:tplc="E06883EE" w:tentative="1">
      <w:start w:val="1"/>
      <w:numFmt w:val="bullet"/>
      <w:lvlText w:val="o"/>
      <w:lvlJc w:val="left"/>
      <w:pPr>
        <w:ind w:left="3960" w:hanging="360"/>
      </w:pPr>
      <w:rPr>
        <w:rFonts w:ascii="Courier New" w:hAnsi="Courier New" w:cs="Courier New" w:hint="default"/>
      </w:rPr>
    </w:lvl>
    <w:lvl w:ilvl="5" w:tplc="E2EABF8A" w:tentative="1">
      <w:start w:val="1"/>
      <w:numFmt w:val="bullet"/>
      <w:lvlText w:val=""/>
      <w:lvlJc w:val="left"/>
      <w:pPr>
        <w:ind w:left="4680" w:hanging="360"/>
      </w:pPr>
      <w:rPr>
        <w:rFonts w:ascii="Wingdings" w:hAnsi="Wingdings" w:hint="default"/>
      </w:rPr>
    </w:lvl>
    <w:lvl w:ilvl="6" w:tplc="9A9E0F98" w:tentative="1">
      <w:start w:val="1"/>
      <w:numFmt w:val="bullet"/>
      <w:lvlText w:val=""/>
      <w:lvlJc w:val="left"/>
      <w:pPr>
        <w:ind w:left="5400" w:hanging="360"/>
      </w:pPr>
      <w:rPr>
        <w:rFonts w:ascii="Symbol" w:hAnsi="Symbol" w:hint="default"/>
      </w:rPr>
    </w:lvl>
    <w:lvl w:ilvl="7" w:tplc="AA761492" w:tentative="1">
      <w:start w:val="1"/>
      <w:numFmt w:val="bullet"/>
      <w:lvlText w:val="o"/>
      <w:lvlJc w:val="left"/>
      <w:pPr>
        <w:ind w:left="6120" w:hanging="360"/>
      </w:pPr>
      <w:rPr>
        <w:rFonts w:ascii="Courier New" w:hAnsi="Courier New" w:cs="Courier New" w:hint="default"/>
      </w:rPr>
    </w:lvl>
    <w:lvl w:ilvl="8" w:tplc="AAEEFEF8" w:tentative="1">
      <w:start w:val="1"/>
      <w:numFmt w:val="bullet"/>
      <w:lvlText w:val=""/>
      <w:lvlJc w:val="left"/>
      <w:pPr>
        <w:ind w:left="6840" w:hanging="360"/>
      </w:pPr>
      <w:rPr>
        <w:rFonts w:ascii="Wingdings" w:hAnsi="Wingdings" w:hint="default"/>
      </w:rPr>
    </w:lvl>
  </w:abstractNum>
  <w:abstractNum w:abstractNumId="13">
    <w:nsid w:val="20337BE7"/>
    <w:multiLevelType w:val="hybridMultilevel"/>
    <w:tmpl w:val="65829694"/>
    <w:lvl w:ilvl="0" w:tplc="CFF0E880">
      <w:start w:val="1"/>
      <w:numFmt w:val="decimal"/>
      <w:lvlText w:val="%1."/>
      <w:lvlJc w:val="left"/>
      <w:pPr>
        <w:tabs>
          <w:tab w:val="num" w:pos="720"/>
        </w:tabs>
        <w:ind w:left="720" w:hanging="360"/>
      </w:pPr>
      <w:rPr>
        <w:rFonts w:cs="Times New Roman"/>
      </w:rPr>
    </w:lvl>
    <w:lvl w:ilvl="1" w:tplc="04100019" w:tentative="1">
      <w:start w:val="1"/>
      <w:numFmt w:val="lowerLetter"/>
      <w:lvlText w:val="%2."/>
      <w:lvlJc w:val="left"/>
      <w:pPr>
        <w:tabs>
          <w:tab w:val="num" w:pos="1440"/>
        </w:tabs>
        <w:ind w:left="1440" w:hanging="360"/>
      </w:pPr>
      <w:rPr>
        <w:rFonts w:cs="Times New Roman"/>
      </w:rPr>
    </w:lvl>
    <w:lvl w:ilvl="2" w:tplc="0410001B" w:tentative="1">
      <w:start w:val="1"/>
      <w:numFmt w:val="lowerRoman"/>
      <w:lvlText w:val="%3."/>
      <w:lvlJc w:val="right"/>
      <w:pPr>
        <w:tabs>
          <w:tab w:val="num" w:pos="2160"/>
        </w:tabs>
        <w:ind w:left="2160" w:hanging="180"/>
      </w:pPr>
      <w:rPr>
        <w:rFonts w:cs="Times New Roman"/>
      </w:rPr>
    </w:lvl>
    <w:lvl w:ilvl="3" w:tplc="0410000F" w:tentative="1">
      <w:start w:val="1"/>
      <w:numFmt w:val="decimal"/>
      <w:lvlText w:val="%4."/>
      <w:lvlJc w:val="left"/>
      <w:pPr>
        <w:tabs>
          <w:tab w:val="num" w:pos="2880"/>
        </w:tabs>
        <w:ind w:left="2880" w:hanging="360"/>
      </w:pPr>
      <w:rPr>
        <w:rFonts w:cs="Times New Roman"/>
      </w:rPr>
    </w:lvl>
    <w:lvl w:ilvl="4" w:tplc="04100019" w:tentative="1">
      <w:start w:val="1"/>
      <w:numFmt w:val="lowerLetter"/>
      <w:lvlText w:val="%5."/>
      <w:lvlJc w:val="left"/>
      <w:pPr>
        <w:tabs>
          <w:tab w:val="num" w:pos="3600"/>
        </w:tabs>
        <w:ind w:left="3600" w:hanging="360"/>
      </w:pPr>
      <w:rPr>
        <w:rFonts w:cs="Times New Roman"/>
      </w:rPr>
    </w:lvl>
    <w:lvl w:ilvl="5" w:tplc="0410001B" w:tentative="1">
      <w:start w:val="1"/>
      <w:numFmt w:val="lowerRoman"/>
      <w:lvlText w:val="%6."/>
      <w:lvlJc w:val="right"/>
      <w:pPr>
        <w:tabs>
          <w:tab w:val="num" w:pos="4320"/>
        </w:tabs>
        <w:ind w:left="4320" w:hanging="180"/>
      </w:pPr>
      <w:rPr>
        <w:rFonts w:cs="Times New Roman"/>
      </w:rPr>
    </w:lvl>
    <w:lvl w:ilvl="6" w:tplc="0410000F" w:tentative="1">
      <w:start w:val="1"/>
      <w:numFmt w:val="decimal"/>
      <w:lvlText w:val="%7."/>
      <w:lvlJc w:val="left"/>
      <w:pPr>
        <w:tabs>
          <w:tab w:val="num" w:pos="5040"/>
        </w:tabs>
        <w:ind w:left="5040" w:hanging="360"/>
      </w:pPr>
      <w:rPr>
        <w:rFonts w:cs="Times New Roman"/>
      </w:rPr>
    </w:lvl>
    <w:lvl w:ilvl="7" w:tplc="04100019" w:tentative="1">
      <w:start w:val="1"/>
      <w:numFmt w:val="lowerLetter"/>
      <w:lvlText w:val="%8."/>
      <w:lvlJc w:val="left"/>
      <w:pPr>
        <w:tabs>
          <w:tab w:val="num" w:pos="5760"/>
        </w:tabs>
        <w:ind w:left="5760" w:hanging="360"/>
      </w:pPr>
      <w:rPr>
        <w:rFonts w:cs="Times New Roman"/>
      </w:rPr>
    </w:lvl>
    <w:lvl w:ilvl="8" w:tplc="0410001B" w:tentative="1">
      <w:start w:val="1"/>
      <w:numFmt w:val="lowerRoman"/>
      <w:lvlText w:val="%9."/>
      <w:lvlJc w:val="right"/>
      <w:pPr>
        <w:tabs>
          <w:tab w:val="num" w:pos="6480"/>
        </w:tabs>
        <w:ind w:left="6480" w:hanging="180"/>
      </w:pPr>
      <w:rPr>
        <w:rFonts w:cs="Times New Roman"/>
      </w:rPr>
    </w:lvl>
  </w:abstractNum>
  <w:abstractNum w:abstractNumId="14">
    <w:nsid w:val="2045219F"/>
    <w:multiLevelType w:val="hybridMultilevel"/>
    <w:tmpl w:val="F62CB81A"/>
    <w:lvl w:ilvl="0" w:tplc="886C15F6">
      <w:start w:val="1"/>
      <w:numFmt w:val="bullet"/>
      <w:lvlText w:val=""/>
      <w:lvlJc w:val="left"/>
      <w:pPr>
        <w:ind w:left="1440" w:hanging="360"/>
      </w:pPr>
      <w:rPr>
        <w:rFonts w:ascii="Symbol" w:hAnsi="Symbol" w:hint="default"/>
        <w:color w:val="781E19"/>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5">
    <w:nsid w:val="28811A60"/>
    <w:multiLevelType w:val="hybridMultilevel"/>
    <w:tmpl w:val="0016848C"/>
    <w:lvl w:ilvl="0" w:tplc="9C8AC78E">
      <w:start w:val="1"/>
      <w:numFmt w:val="decimal"/>
      <w:lvlText w:val="%1."/>
      <w:lvlJc w:val="left"/>
      <w:pPr>
        <w:ind w:left="720" w:hanging="360"/>
      </w:pPr>
      <w:rPr>
        <w:rFonts w:ascii="Tahoma" w:hAnsi="Tahoma" w:hint="default"/>
        <w:b/>
        <w:i w:val="0"/>
        <w:sz w:val="28"/>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28864A6A"/>
    <w:multiLevelType w:val="hybridMultilevel"/>
    <w:tmpl w:val="F0BA9D80"/>
    <w:lvl w:ilvl="0" w:tplc="B0E27DD6">
      <w:start w:val="1"/>
      <w:numFmt w:val="bullet"/>
      <w:pStyle w:val="Puntatoelenco"/>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2A605439"/>
    <w:multiLevelType w:val="multilevel"/>
    <w:tmpl w:val="0410001F"/>
    <w:styleLink w:val="Stile1"/>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14A1E9D"/>
    <w:multiLevelType w:val="hybridMultilevel"/>
    <w:tmpl w:val="446C4EBE"/>
    <w:lvl w:ilvl="0" w:tplc="33A4A728">
      <w:start w:val="1"/>
      <w:numFmt w:val="bullet"/>
      <w:pStyle w:val="Elencotrattino02"/>
      <w:lvlText w:val=""/>
      <w:lvlJc w:val="left"/>
      <w:pPr>
        <w:ind w:left="644" w:hanging="360"/>
      </w:pPr>
      <w:rPr>
        <w:rFonts w:ascii="Wingdings" w:hAnsi="Wingdings" w:hint="default"/>
        <w:b w:val="0"/>
        <w:bCs w:val="0"/>
        <w:i w:val="0"/>
        <w:iCs w:val="0"/>
        <w:caps w:val="0"/>
        <w:smallCaps w:val="0"/>
        <w:strike w:val="0"/>
        <w:dstrike w:val="0"/>
        <w:outline w:val="0"/>
        <w:shadow w:val="0"/>
        <w:emboss w:val="0"/>
        <w:imprint w:val="0"/>
        <w:noProof w:val="0"/>
        <w:vanish w:val="0"/>
        <w:color w:val="auto"/>
        <w:spacing w:val="0"/>
        <w:kern w:val="0"/>
        <w:position w:val="0"/>
        <w:u w:val="none"/>
        <w:vertAlign w:val="baseline"/>
        <w:em w:val="none"/>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9">
    <w:nsid w:val="38537B12"/>
    <w:multiLevelType w:val="hybridMultilevel"/>
    <w:tmpl w:val="5A78245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392906D6"/>
    <w:multiLevelType w:val="hybridMultilevel"/>
    <w:tmpl w:val="6F5461D4"/>
    <w:lvl w:ilvl="0" w:tplc="66E25BC6">
      <w:start w:val="1"/>
      <w:numFmt w:val="decimal"/>
      <w:pStyle w:val="elenconumerato"/>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40845B37"/>
    <w:multiLevelType w:val="multilevel"/>
    <w:tmpl w:val="41CA5DC2"/>
    <w:lvl w:ilvl="0">
      <w:start w:val="1"/>
      <w:numFmt w:val="decimal"/>
      <w:pStyle w:val="ElencoTitolo1livello"/>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nsid w:val="44DC62FC"/>
    <w:multiLevelType w:val="multilevel"/>
    <w:tmpl w:val="76A4EAA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nsid w:val="47E14AF9"/>
    <w:multiLevelType w:val="hybridMultilevel"/>
    <w:tmpl w:val="693A72E4"/>
    <w:lvl w:ilvl="0" w:tplc="34087260">
      <w:start w:val="1"/>
      <w:numFmt w:val="bullet"/>
      <w:pStyle w:val="bullet"/>
      <w:lvlText w:val=""/>
      <w:lvlJc w:val="left"/>
      <w:pPr>
        <w:ind w:left="720" w:hanging="360"/>
      </w:pPr>
      <w:rPr>
        <w:rFonts w:ascii="Symbol" w:hAnsi="Symbol" w:hint="default"/>
        <w:b/>
        <w:i w:val="0"/>
        <w:color w:val="781E19"/>
        <w:sz w:val="20"/>
        <w:szCs w:val="20"/>
      </w:rPr>
    </w:lvl>
    <w:lvl w:ilvl="1" w:tplc="A85E89D4" w:tentative="1">
      <w:start w:val="1"/>
      <w:numFmt w:val="bullet"/>
      <w:lvlText w:val="o"/>
      <w:lvlJc w:val="left"/>
      <w:pPr>
        <w:ind w:left="1440" w:hanging="360"/>
      </w:pPr>
      <w:rPr>
        <w:rFonts w:ascii="Courier New" w:hAnsi="Courier New" w:cs="Courier New" w:hint="default"/>
      </w:rPr>
    </w:lvl>
    <w:lvl w:ilvl="2" w:tplc="2BCEDF3C" w:tentative="1">
      <w:start w:val="1"/>
      <w:numFmt w:val="bullet"/>
      <w:lvlText w:val=""/>
      <w:lvlJc w:val="left"/>
      <w:pPr>
        <w:ind w:left="2160" w:hanging="360"/>
      </w:pPr>
      <w:rPr>
        <w:rFonts w:ascii="Wingdings" w:hAnsi="Wingdings" w:hint="default"/>
      </w:rPr>
    </w:lvl>
    <w:lvl w:ilvl="3" w:tplc="A1DE308E" w:tentative="1">
      <w:start w:val="1"/>
      <w:numFmt w:val="bullet"/>
      <w:lvlText w:val=""/>
      <w:lvlJc w:val="left"/>
      <w:pPr>
        <w:ind w:left="2880" w:hanging="360"/>
      </w:pPr>
      <w:rPr>
        <w:rFonts w:ascii="Symbol" w:hAnsi="Symbol" w:hint="default"/>
      </w:rPr>
    </w:lvl>
    <w:lvl w:ilvl="4" w:tplc="1E3AE4DE" w:tentative="1">
      <w:start w:val="1"/>
      <w:numFmt w:val="bullet"/>
      <w:lvlText w:val="o"/>
      <w:lvlJc w:val="left"/>
      <w:pPr>
        <w:ind w:left="3600" w:hanging="360"/>
      </w:pPr>
      <w:rPr>
        <w:rFonts w:ascii="Courier New" w:hAnsi="Courier New" w:cs="Courier New" w:hint="default"/>
      </w:rPr>
    </w:lvl>
    <w:lvl w:ilvl="5" w:tplc="C92C2C76" w:tentative="1">
      <w:start w:val="1"/>
      <w:numFmt w:val="bullet"/>
      <w:lvlText w:val=""/>
      <w:lvlJc w:val="left"/>
      <w:pPr>
        <w:ind w:left="4320" w:hanging="360"/>
      </w:pPr>
      <w:rPr>
        <w:rFonts w:ascii="Wingdings" w:hAnsi="Wingdings" w:hint="default"/>
      </w:rPr>
    </w:lvl>
    <w:lvl w:ilvl="6" w:tplc="37B68C52" w:tentative="1">
      <w:start w:val="1"/>
      <w:numFmt w:val="bullet"/>
      <w:lvlText w:val=""/>
      <w:lvlJc w:val="left"/>
      <w:pPr>
        <w:ind w:left="5040" w:hanging="360"/>
      </w:pPr>
      <w:rPr>
        <w:rFonts w:ascii="Symbol" w:hAnsi="Symbol" w:hint="default"/>
      </w:rPr>
    </w:lvl>
    <w:lvl w:ilvl="7" w:tplc="AB72E9D8" w:tentative="1">
      <w:start w:val="1"/>
      <w:numFmt w:val="bullet"/>
      <w:lvlText w:val="o"/>
      <w:lvlJc w:val="left"/>
      <w:pPr>
        <w:ind w:left="5760" w:hanging="360"/>
      </w:pPr>
      <w:rPr>
        <w:rFonts w:ascii="Courier New" w:hAnsi="Courier New" w:cs="Courier New" w:hint="default"/>
      </w:rPr>
    </w:lvl>
    <w:lvl w:ilvl="8" w:tplc="9E4EC544" w:tentative="1">
      <w:start w:val="1"/>
      <w:numFmt w:val="bullet"/>
      <w:lvlText w:val=""/>
      <w:lvlJc w:val="left"/>
      <w:pPr>
        <w:ind w:left="6480" w:hanging="360"/>
      </w:pPr>
      <w:rPr>
        <w:rFonts w:ascii="Wingdings" w:hAnsi="Wingdings" w:hint="default"/>
      </w:rPr>
    </w:lvl>
  </w:abstractNum>
  <w:abstractNum w:abstractNumId="24">
    <w:nsid w:val="48FA5997"/>
    <w:multiLevelType w:val="multilevel"/>
    <w:tmpl w:val="98B283D2"/>
    <w:lvl w:ilvl="0">
      <w:start w:val="1"/>
      <w:numFmt w:val="decimal"/>
      <w:lvlText w:val="%1"/>
      <w:lvlJc w:val="left"/>
      <w:pPr>
        <w:ind w:left="432" w:hanging="432"/>
      </w:pPr>
    </w:lvl>
    <w:lvl w:ilvl="1">
      <w:start w:val="1"/>
      <w:numFmt w:val="decimal"/>
      <w:pStyle w:val="ElencoTitolo2livello"/>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nsid w:val="4BD74C98"/>
    <w:multiLevelType w:val="hybridMultilevel"/>
    <w:tmpl w:val="D33C501A"/>
    <w:lvl w:ilvl="0" w:tplc="611CC40C">
      <w:start w:val="1"/>
      <w:numFmt w:val="bullet"/>
      <w:pStyle w:val="puntato2"/>
      <w:lvlText w:val="-"/>
      <w:lvlJc w:val="left"/>
      <w:pPr>
        <w:ind w:left="720" w:hanging="360"/>
      </w:pPr>
      <w:rPr>
        <w:rFonts w:ascii="Calibri"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506A2C5A"/>
    <w:multiLevelType w:val="hybridMultilevel"/>
    <w:tmpl w:val="5FEC5F82"/>
    <w:lvl w:ilvl="0" w:tplc="4654672C">
      <w:start w:val="1"/>
      <w:numFmt w:val="bullet"/>
      <w:lvlText w:val=""/>
      <w:lvlJc w:val="left"/>
      <w:pPr>
        <w:ind w:left="644" w:hanging="360"/>
      </w:pPr>
      <w:rPr>
        <w:rFonts w:ascii="Symbol" w:hAnsi="Symbol" w:hint="default"/>
        <w:b w:val="0"/>
        <w:bCs w:val="0"/>
        <w:i w:val="0"/>
        <w:iCs w:val="0"/>
        <w:caps w:val="0"/>
        <w:smallCaps w:val="0"/>
        <w:strike w:val="0"/>
        <w:dstrike w:val="0"/>
        <w:outline w:val="0"/>
        <w:shadow w:val="0"/>
        <w:emboss w:val="0"/>
        <w:imprint w:val="0"/>
        <w:noProof w:val="0"/>
        <w:vanish w:val="0"/>
        <w:color w:val="auto"/>
        <w:spacing w:val="0"/>
        <w:kern w:val="0"/>
        <w:position w:val="0"/>
        <w:u w:val="none"/>
        <w:vertAlign w:val="baseline"/>
        <w:em w:val="none"/>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7">
    <w:nsid w:val="5C382624"/>
    <w:multiLevelType w:val="hybridMultilevel"/>
    <w:tmpl w:val="CE4E25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nsid w:val="677A0DCC"/>
    <w:multiLevelType w:val="hybridMultilevel"/>
    <w:tmpl w:val="B3DA278C"/>
    <w:lvl w:ilvl="0" w:tplc="B0D2E332">
      <w:start w:val="1"/>
      <w:numFmt w:val="lowerRoman"/>
      <w:lvlText w:val="(%1)"/>
      <w:lvlJc w:val="left"/>
      <w:pPr>
        <w:ind w:left="750" w:hanging="720"/>
      </w:pPr>
      <w:rPr>
        <w:rFonts w:hint="default"/>
      </w:rPr>
    </w:lvl>
    <w:lvl w:ilvl="1" w:tplc="04100019" w:tentative="1">
      <w:start w:val="1"/>
      <w:numFmt w:val="lowerLetter"/>
      <w:lvlText w:val="%2."/>
      <w:lvlJc w:val="left"/>
      <w:pPr>
        <w:ind w:left="1110" w:hanging="360"/>
      </w:pPr>
    </w:lvl>
    <w:lvl w:ilvl="2" w:tplc="0410001B" w:tentative="1">
      <w:start w:val="1"/>
      <w:numFmt w:val="lowerRoman"/>
      <w:lvlText w:val="%3."/>
      <w:lvlJc w:val="right"/>
      <w:pPr>
        <w:ind w:left="1830" w:hanging="180"/>
      </w:pPr>
    </w:lvl>
    <w:lvl w:ilvl="3" w:tplc="0410000F" w:tentative="1">
      <w:start w:val="1"/>
      <w:numFmt w:val="decimal"/>
      <w:lvlText w:val="%4."/>
      <w:lvlJc w:val="left"/>
      <w:pPr>
        <w:ind w:left="2550" w:hanging="360"/>
      </w:pPr>
    </w:lvl>
    <w:lvl w:ilvl="4" w:tplc="04100019" w:tentative="1">
      <w:start w:val="1"/>
      <w:numFmt w:val="lowerLetter"/>
      <w:lvlText w:val="%5."/>
      <w:lvlJc w:val="left"/>
      <w:pPr>
        <w:ind w:left="3270" w:hanging="360"/>
      </w:pPr>
    </w:lvl>
    <w:lvl w:ilvl="5" w:tplc="0410001B" w:tentative="1">
      <w:start w:val="1"/>
      <w:numFmt w:val="lowerRoman"/>
      <w:lvlText w:val="%6."/>
      <w:lvlJc w:val="right"/>
      <w:pPr>
        <w:ind w:left="3990" w:hanging="180"/>
      </w:pPr>
    </w:lvl>
    <w:lvl w:ilvl="6" w:tplc="0410000F" w:tentative="1">
      <w:start w:val="1"/>
      <w:numFmt w:val="decimal"/>
      <w:lvlText w:val="%7."/>
      <w:lvlJc w:val="left"/>
      <w:pPr>
        <w:ind w:left="4710" w:hanging="360"/>
      </w:pPr>
    </w:lvl>
    <w:lvl w:ilvl="7" w:tplc="04100019" w:tentative="1">
      <w:start w:val="1"/>
      <w:numFmt w:val="lowerLetter"/>
      <w:lvlText w:val="%8."/>
      <w:lvlJc w:val="left"/>
      <w:pPr>
        <w:ind w:left="5430" w:hanging="360"/>
      </w:pPr>
    </w:lvl>
    <w:lvl w:ilvl="8" w:tplc="0410001B" w:tentative="1">
      <w:start w:val="1"/>
      <w:numFmt w:val="lowerRoman"/>
      <w:lvlText w:val="%9."/>
      <w:lvlJc w:val="right"/>
      <w:pPr>
        <w:ind w:left="6150" w:hanging="180"/>
      </w:pPr>
    </w:lvl>
  </w:abstractNum>
  <w:abstractNum w:abstractNumId="29">
    <w:nsid w:val="6FD5013A"/>
    <w:multiLevelType w:val="hybridMultilevel"/>
    <w:tmpl w:val="6840DC84"/>
    <w:lvl w:ilvl="0" w:tplc="04100005">
      <w:start w:val="1"/>
      <w:numFmt w:val="bullet"/>
      <w:lvlText w:val=""/>
      <w:lvlJc w:val="left"/>
      <w:pPr>
        <w:ind w:left="644" w:hanging="360"/>
      </w:pPr>
      <w:rPr>
        <w:rFonts w:ascii="Wingdings" w:hAnsi="Wingdings" w:hint="default"/>
        <w:b w:val="0"/>
        <w:bCs w:val="0"/>
        <w:i w:val="0"/>
        <w:iCs w:val="0"/>
        <w:caps w:val="0"/>
        <w:smallCaps w:val="0"/>
        <w:strike w:val="0"/>
        <w:dstrike w:val="0"/>
        <w:outline w:val="0"/>
        <w:shadow w:val="0"/>
        <w:emboss w:val="0"/>
        <w:imprint w:val="0"/>
        <w:noProof w:val="0"/>
        <w:vanish w:val="0"/>
        <w:color w:val="auto"/>
        <w:spacing w:val="0"/>
        <w:kern w:val="0"/>
        <w:position w:val="0"/>
        <w:u w:val="none"/>
        <w:vertAlign w:val="baseline"/>
        <w:em w:val="none"/>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2"/>
  </w:num>
  <w:num w:numId="2">
    <w:abstractNumId w:val="3"/>
  </w:num>
  <w:num w:numId="3">
    <w:abstractNumId w:val="4"/>
  </w:num>
  <w:num w:numId="4">
    <w:abstractNumId w:val="5"/>
  </w:num>
  <w:num w:numId="5">
    <w:abstractNumId w:val="10"/>
  </w:num>
  <w:num w:numId="6">
    <w:abstractNumId w:val="27"/>
  </w:num>
  <w:num w:numId="7">
    <w:abstractNumId w:val="9"/>
  </w:num>
  <w:num w:numId="8">
    <w:abstractNumId w:val="28"/>
  </w:num>
  <w:num w:numId="9">
    <w:abstractNumId w:val="9"/>
    <w:lvlOverride w:ilvl="0">
      <w:startOverride w:val="1"/>
    </w:lvlOverride>
  </w:num>
  <w:num w:numId="10">
    <w:abstractNumId w:val="9"/>
    <w:lvlOverride w:ilvl="0">
      <w:startOverride w:val="1"/>
    </w:lvlOverride>
  </w:num>
  <w:num w:numId="11">
    <w:abstractNumId w:val="23"/>
  </w:num>
  <w:num w:numId="12">
    <w:abstractNumId w:val="25"/>
  </w:num>
  <w:num w:numId="13">
    <w:abstractNumId w:val="29"/>
  </w:num>
  <w:num w:numId="14">
    <w:abstractNumId w:val="11"/>
  </w:num>
  <w:num w:numId="15">
    <w:abstractNumId w:val="26"/>
  </w:num>
  <w:num w:numId="16">
    <w:abstractNumId w:val="18"/>
  </w:num>
  <w:num w:numId="17">
    <w:abstractNumId w:val="12"/>
  </w:num>
  <w:num w:numId="18">
    <w:abstractNumId w:val="7"/>
  </w:num>
  <w:num w:numId="19">
    <w:abstractNumId w:val="14"/>
  </w:num>
  <w:num w:numId="20">
    <w:abstractNumId w:val="0"/>
  </w:num>
  <w:num w:numId="21">
    <w:abstractNumId w:val="8"/>
  </w:num>
  <w:num w:numId="22">
    <w:abstractNumId w:val="17"/>
  </w:num>
  <w:num w:numId="23">
    <w:abstractNumId w:val="1"/>
  </w:num>
  <w:num w:numId="24">
    <w:abstractNumId w:val="20"/>
  </w:num>
  <w:num w:numId="25">
    <w:abstractNumId w:val="16"/>
  </w:num>
  <w:num w:numId="26">
    <w:abstractNumId w:val="9"/>
    <w:lvlOverride w:ilvl="0">
      <w:startOverride w:val="1"/>
    </w:lvlOverride>
  </w:num>
  <w:num w:numId="27">
    <w:abstractNumId w:val="9"/>
    <w:lvlOverride w:ilvl="0">
      <w:startOverride w:val="1"/>
    </w:lvlOverride>
  </w:num>
  <w:num w:numId="28">
    <w:abstractNumId w:val="9"/>
    <w:lvlOverride w:ilvl="0">
      <w:startOverride w:val="1"/>
    </w:lvlOverride>
  </w:num>
  <w:num w:numId="29">
    <w:abstractNumId w:val="9"/>
    <w:lvlOverride w:ilvl="0">
      <w:startOverride w:val="1"/>
    </w:lvlOverride>
  </w:num>
  <w:num w:numId="30">
    <w:abstractNumId w:val="9"/>
    <w:lvlOverride w:ilvl="0">
      <w:startOverride w:val="1"/>
    </w:lvlOverride>
  </w:num>
  <w:num w:numId="31">
    <w:abstractNumId w:val="9"/>
    <w:lvlOverride w:ilvl="0">
      <w:startOverride w:val="1"/>
    </w:lvlOverride>
  </w:num>
  <w:num w:numId="32">
    <w:abstractNumId w:val="9"/>
    <w:lvlOverride w:ilvl="0">
      <w:startOverride w:val="1"/>
    </w:lvlOverride>
  </w:num>
  <w:num w:numId="33">
    <w:abstractNumId w:val="24"/>
  </w:num>
  <w:num w:numId="34">
    <w:abstractNumId w:val="21"/>
  </w:num>
  <w:num w:numId="35">
    <w:abstractNumId w:val="22"/>
  </w:num>
  <w:num w:numId="3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4"/>
  </w:num>
  <w:num w:numId="38">
    <w:abstractNumId w:val="24"/>
  </w:num>
  <w:num w:numId="39">
    <w:abstractNumId w:val="21"/>
  </w:num>
  <w:num w:numId="40">
    <w:abstractNumId w:val="21"/>
  </w:num>
  <w:num w:numId="41">
    <w:abstractNumId w:val="21"/>
  </w:num>
  <w:num w:numId="42">
    <w:abstractNumId w:val="22"/>
  </w:num>
  <w:num w:numId="43">
    <w:abstractNumId w:val="15"/>
  </w:num>
  <w:num w:numId="44">
    <w:abstractNumId w:val="6"/>
  </w:num>
  <w:num w:numId="45">
    <w:abstractNumId w:val="13"/>
  </w:num>
  <w:num w:numId="46">
    <w:abstractNumId w:val="19"/>
  </w:num>
  <w:num w:numId="47">
    <w:abstractNumId w:val="9"/>
    <w:lvlOverride w:ilvl="0">
      <w:startOverride w:val="1"/>
    </w:lvlOverride>
  </w:num>
  <w:num w:numId="48">
    <w:abstractNumId w:val="9"/>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displayBackgroundShape/>
  <w:embedSystemFonts/>
  <w:proofState w:spelling="clean"/>
  <w:attachedTemplate r:id="rId1"/>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ocumentProtection w:formatting="1" w:enforcement="0"/>
  <w:defaultTabStop w:val="720"/>
  <w:autoHyphenation/>
  <w:hyphenationZone w:val="283"/>
  <w:evenAndOddHeaders/>
  <w:drawingGridHorizontalSpacing w:val="100"/>
  <w:drawingGridVerticalSpacing w:val="0"/>
  <w:displayHorizontalDrawingGridEvery w:val="0"/>
  <w:displayVerticalDrawingGridEvery w:val="0"/>
  <w:noPunctuationKerning/>
  <w:characterSpacingControl w:val="doNotCompress"/>
  <w:hdrShapeDefaults>
    <o:shapedefaults v:ext="edit" spidmax="2114" o:allowoverlap="f" fill="f" fillcolor="white" stroke="f">
      <v:fill color="white" on="f"/>
      <v:stroke on="f"/>
    </o:shapedefaults>
    <o:shapelayout v:ext="edit">
      <o:idmap v:ext="edit" data="2"/>
      <o:rules v:ext="edit">
        <o:r id="V:Rule1" type="connector" idref="#_x0000_s2113"/>
        <o:r id="V:Rule2" type="connector" idref="#_x0000_s2110"/>
      </o:rules>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76239"/>
    <w:rsid w:val="0000719B"/>
    <w:rsid w:val="00016568"/>
    <w:rsid w:val="00047BD3"/>
    <w:rsid w:val="000508E4"/>
    <w:rsid w:val="00054C0C"/>
    <w:rsid w:val="000557D1"/>
    <w:rsid w:val="00057B11"/>
    <w:rsid w:val="00062E59"/>
    <w:rsid w:val="00075C31"/>
    <w:rsid w:val="00076EF8"/>
    <w:rsid w:val="00087277"/>
    <w:rsid w:val="000913D0"/>
    <w:rsid w:val="00095680"/>
    <w:rsid w:val="000966A0"/>
    <w:rsid w:val="000A066F"/>
    <w:rsid w:val="000A456D"/>
    <w:rsid w:val="000A59A7"/>
    <w:rsid w:val="000B0701"/>
    <w:rsid w:val="000C06BD"/>
    <w:rsid w:val="000C3439"/>
    <w:rsid w:val="000C4CC9"/>
    <w:rsid w:val="000C5B32"/>
    <w:rsid w:val="000D487E"/>
    <w:rsid w:val="000E22E1"/>
    <w:rsid w:val="000E491A"/>
    <w:rsid w:val="000E6236"/>
    <w:rsid w:val="000E6489"/>
    <w:rsid w:val="000F0CAC"/>
    <w:rsid w:val="000F3CB0"/>
    <w:rsid w:val="000F510E"/>
    <w:rsid w:val="00100955"/>
    <w:rsid w:val="00103060"/>
    <w:rsid w:val="00110E51"/>
    <w:rsid w:val="00111BA7"/>
    <w:rsid w:val="00112886"/>
    <w:rsid w:val="00117F81"/>
    <w:rsid w:val="001212AF"/>
    <w:rsid w:val="0012564C"/>
    <w:rsid w:val="001265AD"/>
    <w:rsid w:val="00132AF4"/>
    <w:rsid w:val="00145632"/>
    <w:rsid w:val="001464B8"/>
    <w:rsid w:val="00150832"/>
    <w:rsid w:val="001511F0"/>
    <w:rsid w:val="00151687"/>
    <w:rsid w:val="00151B09"/>
    <w:rsid w:val="00156B13"/>
    <w:rsid w:val="001857FE"/>
    <w:rsid w:val="00195E44"/>
    <w:rsid w:val="001A19CE"/>
    <w:rsid w:val="001A455C"/>
    <w:rsid w:val="001A65CA"/>
    <w:rsid w:val="001A7A76"/>
    <w:rsid w:val="001B1863"/>
    <w:rsid w:val="001B23A6"/>
    <w:rsid w:val="001C4FF0"/>
    <w:rsid w:val="001C51F2"/>
    <w:rsid w:val="001D63F6"/>
    <w:rsid w:val="001E7ED4"/>
    <w:rsid w:val="001F1F83"/>
    <w:rsid w:val="001F269B"/>
    <w:rsid w:val="001F55AE"/>
    <w:rsid w:val="00201D8D"/>
    <w:rsid w:val="002022DA"/>
    <w:rsid w:val="00202D0F"/>
    <w:rsid w:val="00207123"/>
    <w:rsid w:val="00215BBD"/>
    <w:rsid w:val="00221ED0"/>
    <w:rsid w:val="00250966"/>
    <w:rsid w:val="0025629D"/>
    <w:rsid w:val="00266F6F"/>
    <w:rsid w:val="002719D9"/>
    <w:rsid w:val="002730EC"/>
    <w:rsid w:val="00275D2D"/>
    <w:rsid w:val="00285CC0"/>
    <w:rsid w:val="002A67DF"/>
    <w:rsid w:val="002A783E"/>
    <w:rsid w:val="002B1855"/>
    <w:rsid w:val="002B22A3"/>
    <w:rsid w:val="002B7347"/>
    <w:rsid w:val="002C2327"/>
    <w:rsid w:val="002C2AFB"/>
    <w:rsid w:val="002C2B70"/>
    <w:rsid w:val="002D122F"/>
    <w:rsid w:val="002D16E5"/>
    <w:rsid w:val="002D23EE"/>
    <w:rsid w:val="002D3CDA"/>
    <w:rsid w:val="002D481C"/>
    <w:rsid w:val="002E3A45"/>
    <w:rsid w:val="002E3CF1"/>
    <w:rsid w:val="00302674"/>
    <w:rsid w:val="0030356E"/>
    <w:rsid w:val="00306022"/>
    <w:rsid w:val="0031424E"/>
    <w:rsid w:val="003224C4"/>
    <w:rsid w:val="003260E7"/>
    <w:rsid w:val="0033067A"/>
    <w:rsid w:val="00330843"/>
    <w:rsid w:val="003317A6"/>
    <w:rsid w:val="00332365"/>
    <w:rsid w:val="00333654"/>
    <w:rsid w:val="00335653"/>
    <w:rsid w:val="00335ADA"/>
    <w:rsid w:val="00346BF8"/>
    <w:rsid w:val="00347635"/>
    <w:rsid w:val="0035653B"/>
    <w:rsid w:val="00360D8B"/>
    <w:rsid w:val="00365443"/>
    <w:rsid w:val="00374CA9"/>
    <w:rsid w:val="00375F8F"/>
    <w:rsid w:val="00380D9B"/>
    <w:rsid w:val="00382E54"/>
    <w:rsid w:val="0038479D"/>
    <w:rsid w:val="00391CF0"/>
    <w:rsid w:val="003A1349"/>
    <w:rsid w:val="003A4151"/>
    <w:rsid w:val="003A71EE"/>
    <w:rsid w:val="003A7351"/>
    <w:rsid w:val="003B7C80"/>
    <w:rsid w:val="003C78D3"/>
    <w:rsid w:val="003D78E6"/>
    <w:rsid w:val="003E6CAD"/>
    <w:rsid w:val="003E7795"/>
    <w:rsid w:val="003F1331"/>
    <w:rsid w:val="003F5C74"/>
    <w:rsid w:val="003F5FD1"/>
    <w:rsid w:val="00403245"/>
    <w:rsid w:val="00404848"/>
    <w:rsid w:val="004110BA"/>
    <w:rsid w:val="004133A2"/>
    <w:rsid w:val="0041349D"/>
    <w:rsid w:val="0041760A"/>
    <w:rsid w:val="004349DC"/>
    <w:rsid w:val="00444EC4"/>
    <w:rsid w:val="004614BC"/>
    <w:rsid w:val="004668C0"/>
    <w:rsid w:val="00476239"/>
    <w:rsid w:val="004771B5"/>
    <w:rsid w:val="00486F8D"/>
    <w:rsid w:val="00492016"/>
    <w:rsid w:val="00494926"/>
    <w:rsid w:val="00497E25"/>
    <w:rsid w:val="004A07F9"/>
    <w:rsid w:val="004A30E0"/>
    <w:rsid w:val="004A41D7"/>
    <w:rsid w:val="004A5207"/>
    <w:rsid w:val="004A6A24"/>
    <w:rsid w:val="004B64E5"/>
    <w:rsid w:val="004C1927"/>
    <w:rsid w:val="004C4284"/>
    <w:rsid w:val="004D7059"/>
    <w:rsid w:val="004E40AE"/>
    <w:rsid w:val="004E521F"/>
    <w:rsid w:val="004F7BA8"/>
    <w:rsid w:val="0050430D"/>
    <w:rsid w:val="005048A3"/>
    <w:rsid w:val="005069D8"/>
    <w:rsid w:val="005075BB"/>
    <w:rsid w:val="005177B3"/>
    <w:rsid w:val="00531022"/>
    <w:rsid w:val="00543C29"/>
    <w:rsid w:val="00547CE2"/>
    <w:rsid w:val="00566CEE"/>
    <w:rsid w:val="00580583"/>
    <w:rsid w:val="005835C7"/>
    <w:rsid w:val="00587054"/>
    <w:rsid w:val="00591285"/>
    <w:rsid w:val="00594154"/>
    <w:rsid w:val="00594E5F"/>
    <w:rsid w:val="0059500D"/>
    <w:rsid w:val="00595D52"/>
    <w:rsid w:val="005A34E7"/>
    <w:rsid w:val="005A6A04"/>
    <w:rsid w:val="005B1C13"/>
    <w:rsid w:val="005B74A0"/>
    <w:rsid w:val="005C4E3F"/>
    <w:rsid w:val="005C6B8C"/>
    <w:rsid w:val="005D0ACC"/>
    <w:rsid w:val="005D6215"/>
    <w:rsid w:val="005D7DCD"/>
    <w:rsid w:val="005E7ED8"/>
    <w:rsid w:val="005F2BF4"/>
    <w:rsid w:val="005F56E8"/>
    <w:rsid w:val="005F7E55"/>
    <w:rsid w:val="00616155"/>
    <w:rsid w:val="00620522"/>
    <w:rsid w:val="00624E2F"/>
    <w:rsid w:val="00625462"/>
    <w:rsid w:val="006260E2"/>
    <w:rsid w:val="00634012"/>
    <w:rsid w:val="00635FCF"/>
    <w:rsid w:val="00640A82"/>
    <w:rsid w:val="00642B2F"/>
    <w:rsid w:val="00645BB6"/>
    <w:rsid w:val="00660056"/>
    <w:rsid w:val="006616F6"/>
    <w:rsid w:val="00662A70"/>
    <w:rsid w:val="00664FBC"/>
    <w:rsid w:val="00670394"/>
    <w:rsid w:val="006767D3"/>
    <w:rsid w:val="006776A6"/>
    <w:rsid w:val="006812EA"/>
    <w:rsid w:val="0068328C"/>
    <w:rsid w:val="006903C4"/>
    <w:rsid w:val="00697B0E"/>
    <w:rsid w:val="006A4181"/>
    <w:rsid w:val="006A4447"/>
    <w:rsid w:val="006A5D30"/>
    <w:rsid w:val="006B1EA0"/>
    <w:rsid w:val="006B78F7"/>
    <w:rsid w:val="006C088B"/>
    <w:rsid w:val="006C3B78"/>
    <w:rsid w:val="006D1A40"/>
    <w:rsid w:val="006D787C"/>
    <w:rsid w:val="006E08BA"/>
    <w:rsid w:val="007010A6"/>
    <w:rsid w:val="007017A4"/>
    <w:rsid w:val="00705755"/>
    <w:rsid w:val="007137A0"/>
    <w:rsid w:val="00723FFB"/>
    <w:rsid w:val="00724452"/>
    <w:rsid w:val="0073757F"/>
    <w:rsid w:val="0074570D"/>
    <w:rsid w:val="007472E0"/>
    <w:rsid w:val="0075521C"/>
    <w:rsid w:val="0076453D"/>
    <w:rsid w:val="007653EB"/>
    <w:rsid w:val="00777238"/>
    <w:rsid w:val="00781C1A"/>
    <w:rsid w:val="00786AAA"/>
    <w:rsid w:val="00793EAF"/>
    <w:rsid w:val="007A1238"/>
    <w:rsid w:val="007B33CB"/>
    <w:rsid w:val="007C0D62"/>
    <w:rsid w:val="007D1F60"/>
    <w:rsid w:val="007D260F"/>
    <w:rsid w:val="007D43F0"/>
    <w:rsid w:val="007D5823"/>
    <w:rsid w:val="007E1982"/>
    <w:rsid w:val="007E2B94"/>
    <w:rsid w:val="007E305D"/>
    <w:rsid w:val="007E421B"/>
    <w:rsid w:val="007E4E38"/>
    <w:rsid w:val="007E58F9"/>
    <w:rsid w:val="007F1278"/>
    <w:rsid w:val="007F3A4A"/>
    <w:rsid w:val="007F44E7"/>
    <w:rsid w:val="0080134D"/>
    <w:rsid w:val="00811858"/>
    <w:rsid w:val="0081419E"/>
    <w:rsid w:val="00816A2B"/>
    <w:rsid w:val="00827DF5"/>
    <w:rsid w:val="008320C0"/>
    <w:rsid w:val="00843675"/>
    <w:rsid w:val="00843FB6"/>
    <w:rsid w:val="00861261"/>
    <w:rsid w:val="00864207"/>
    <w:rsid w:val="008706B5"/>
    <w:rsid w:val="00872335"/>
    <w:rsid w:val="008724A5"/>
    <w:rsid w:val="0088750E"/>
    <w:rsid w:val="008875B5"/>
    <w:rsid w:val="008931BC"/>
    <w:rsid w:val="008952BA"/>
    <w:rsid w:val="00896C45"/>
    <w:rsid w:val="008A72BE"/>
    <w:rsid w:val="008B1578"/>
    <w:rsid w:val="008B2102"/>
    <w:rsid w:val="008B51EC"/>
    <w:rsid w:val="008B67AE"/>
    <w:rsid w:val="008B6959"/>
    <w:rsid w:val="008B7A36"/>
    <w:rsid w:val="008C5B3A"/>
    <w:rsid w:val="008C5D56"/>
    <w:rsid w:val="008C60D1"/>
    <w:rsid w:val="008D4136"/>
    <w:rsid w:val="008D5E29"/>
    <w:rsid w:val="008D6128"/>
    <w:rsid w:val="00904356"/>
    <w:rsid w:val="00914490"/>
    <w:rsid w:val="0091590B"/>
    <w:rsid w:val="00924C74"/>
    <w:rsid w:val="00927E96"/>
    <w:rsid w:val="009334FD"/>
    <w:rsid w:val="009468FB"/>
    <w:rsid w:val="0095789C"/>
    <w:rsid w:val="0096561E"/>
    <w:rsid w:val="009666D5"/>
    <w:rsid w:val="0096688C"/>
    <w:rsid w:val="0097459D"/>
    <w:rsid w:val="009956C0"/>
    <w:rsid w:val="00997646"/>
    <w:rsid w:val="00997B67"/>
    <w:rsid w:val="009A164F"/>
    <w:rsid w:val="009A32F6"/>
    <w:rsid w:val="009B3B24"/>
    <w:rsid w:val="009B44CC"/>
    <w:rsid w:val="009B6B7C"/>
    <w:rsid w:val="009C50C1"/>
    <w:rsid w:val="009D5803"/>
    <w:rsid w:val="009D6546"/>
    <w:rsid w:val="009E07EE"/>
    <w:rsid w:val="009E232B"/>
    <w:rsid w:val="00A242E6"/>
    <w:rsid w:val="00A5022E"/>
    <w:rsid w:val="00A6537E"/>
    <w:rsid w:val="00A66BDE"/>
    <w:rsid w:val="00A66F87"/>
    <w:rsid w:val="00A7540B"/>
    <w:rsid w:val="00A87961"/>
    <w:rsid w:val="00A87CA6"/>
    <w:rsid w:val="00A9013E"/>
    <w:rsid w:val="00A9437D"/>
    <w:rsid w:val="00A96C70"/>
    <w:rsid w:val="00AA6EE4"/>
    <w:rsid w:val="00AB2415"/>
    <w:rsid w:val="00AB7390"/>
    <w:rsid w:val="00AC2211"/>
    <w:rsid w:val="00AD7341"/>
    <w:rsid w:val="00AF74F0"/>
    <w:rsid w:val="00B2679A"/>
    <w:rsid w:val="00B27DB6"/>
    <w:rsid w:val="00B303FD"/>
    <w:rsid w:val="00B3546D"/>
    <w:rsid w:val="00B370D3"/>
    <w:rsid w:val="00B43C69"/>
    <w:rsid w:val="00B457B7"/>
    <w:rsid w:val="00B46684"/>
    <w:rsid w:val="00B467CC"/>
    <w:rsid w:val="00B779FF"/>
    <w:rsid w:val="00B80388"/>
    <w:rsid w:val="00B8172D"/>
    <w:rsid w:val="00B85711"/>
    <w:rsid w:val="00B87698"/>
    <w:rsid w:val="00B9231E"/>
    <w:rsid w:val="00B97634"/>
    <w:rsid w:val="00BA38D7"/>
    <w:rsid w:val="00BA3AC6"/>
    <w:rsid w:val="00BB51D4"/>
    <w:rsid w:val="00BC0AD3"/>
    <w:rsid w:val="00BC2638"/>
    <w:rsid w:val="00BD66A0"/>
    <w:rsid w:val="00BF0C9E"/>
    <w:rsid w:val="00BF2274"/>
    <w:rsid w:val="00BF2783"/>
    <w:rsid w:val="00C01AAE"/>
    <w:rsid w:val="00C07E35"/>
    <w:rsid w:val="00C07F92"/>
    <w:rsid w:val="00C10F34"/>
    <w:rsid w:val="00C11BA4"/>
    <w:rsid w:val="00C127C2"/>
    <w:rsid w:val="00C14C6A"/>
    <w:rsid w:val="00C227F7"/>
    <w:rsid w:val="00C2285F"/>
    <w:rsid w:val="00C24847"/>
    <w:rsid w:val="00C26ABC"/>
    <w:rsid w:val="00C328B4"/>
    <w:rsid w:val="00C413BB"/>
    <w:rsid w:val="00C432C5"/>
    <w:rsid w:val="00C620C1"/>
    <w:rsid w:val="00C62634"/>
    <w:rsid w:val="00C649C1"/>
    <w:rsid w:val="00C654C3"/>
    <w:rsid w:val="00C66D2A"/>
    <w:rsid w:val="00C7623F"/>
    <w:rsid w:val="00C8137F"/>
    <w:rsid w:val="00C919BF"/>
    <w:rsid w:val="00C97EAF"/>
    <w:rsid w:val="00CA2A81"/>
    <w:rsid w:val="00CA3138"/>
    <w:rsid w:val="00CB153B"/>
    <w:rsid w:val="00CB3302"/>
    <w:rsid w:val="00CC36D1"/>
    <w:rsid w:val="00CC70F4"/>
    <w:rsid w:val="00CD2433"/>
    <w:rsid w:val="00CD5A01"/>
    <w:rsid w:val="00CD7F51"/>
    <w:rsid w:val="00CE5C6C"/>
    <w:rsid w:val="00CF1889"/>
    <w:rsid w:val="00CF5120"/>
    <w:rsid w:val="00D23771"/>
    <w:rsid w:val="00D328C1"/>
    <w:rsid w:val="00D346BC"/>
    <w:rsid w:val="00D53FE9"/>
    <w:rsid w:val="00D5548C"/>
    <w:rsid w:val="00D600DD"/>
    <w:rsid w:val="00D67CD5"/>
    <w:rsid w:val="00D82C63"/>
    <w:rsid w:val="00D831A8"/>
    <w:rsid w:val="00D901D1"/>
    <w:rsid w:val="00D90F4D"/>
    <w:rsid w:val="00D9534F"/>
    <w:rsid w:val="00DA499F"/>
    <w:rsid w:val="00DB30B2"/>
    <w:rsid w:val="00DB692F"/>
    <w:rsid w:val="00DD5FB4"/>
    <w:rsid w:val="00DD7246"/>
    <w:rsid w:val="00DE2D58"/>
    <w:rsid w:val="00DF7BDF"/>
    <w:rsid w:val="00E024E0"/>
    <w:rsid w:val="00E07F4E"/>
    <w:rsid w:val="00E106A3"/>
    <w:rsid w:val="00E110B5"/>
    <w:rsid w:val="00E1519D"/>
    <w:rsid w:val="00E312EC"/>
    <w:rsid w:val="00E35D23"/>
    <w:rsid w:val="00E37509"/>
    <w:rsid w:val="00E44A45"/>
    <w:rsid w:val="00E53DDB"/>
    <w:rsid w:val="00E61D68"/>
    <w:rsid w:val="00E622C8"/>
    <w:rsid w:val="00E62CDA"/>
    <w:rsid w:val="00E65877"/>
    <w:rsid w:val="00E84945"/>
    <w:rsid w:val="00E84E43"/>
    <w:rsid w:val="00E93287"/>
    <w:rsid w:val="00E95BFE"/>
    <w:rsid w:val="00E96964"/>
    <w:rsid w:val="00EA5D86"/>
    <w:rsid w:val="00EB130E"/>
    <w:rsid w:val="00EC23DF"/>
    <w:rsid w:val="00EC397B"/>
    <w:rsid w:val="00EC4706"/>
    <w:rsid w:val="00ED627A"/>
    <w:rsid w:val="00EE1597"/>
    <w:rsid w:val="00EE5183"/>
    <w:rsid w:val="00EE7DF8"/>
    <w:rsid w:val="00EF3A79"/>
    <w:rsid w:val="00F022DE"/>
    <w:rsid w:val="00F11A73"/>
    <w:rsid w:val="00F15128"/>
    <w:rsid w:val="00F15F9F"/>
    <w:rsid w:val="00F17206"/>
    <w:rsid w:val="00F216BE"/>
    <w:rsid w:val="00F21CCE"/>
    <w:rsid w:val="00F22F82"/>
    <w:rsid w:val="00F24409"/>
    <w:rsid w:val="00F500C8"/>
    <w:rsid w:val="00F52AD0"/>
    <w:rsid w:val="00F53542"/>
    <w:rsid w:val="00F60C38"/>
    <w:rsid w:val="00F65884"/>
    <w:rsid w:val="00F701EB"/>
    <w:rsid w:val="00F73602"/>
    <w:rsid w:val="00F73AFC"/>
    <w:rsid w:val="00F76837"/>
    <w:rsid w:val="00F77810"/>
    <w:rsid w:val="00F844E2"/>
    <w:rsid w:val="00F8463F"/>
    <w:rsid w:val="00F8787D"/>
    <w:rsid w:val="00F91AF6"/>
    <w:rsid w:val="00F964FC"/>
    <w:rsid w:val="00FA6CCD"/>
    <w:rsid w:val="00FA7C07"/>
    <w:rsid w:val="00FB2C3E"/>
    <w:rsid w:val="00FB4320"/>
    <w:rsid w:val="00FB55C4"/>
    <w:rsid w:val="00FD0194"/>
    <w:rsid w:val="00FD2203"/>
    <w:rsid w:val="00FD428B"/>
    <w:rsid w:val="00FE1A12"/>
    <w:rsid w:val="00FE2266"/>
    <w:rsid w:val="00FE4A31"/>
    <w:rsid w:val="00FE70F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114" o:allowoverlap="f" fill="f" fillcolor="white" stroke="f">
      <v:fill color="white" on="f"/>
      <v:stroke on="f"/>
    </o:shapedefaults>
    <o:shapelayout v:ext="edit">
      <o:idmap v:ext="edit" data="1"/>
    </o:shapelayout>
  </w:shapeDefaults>
  <w:doNotEmbedSmartTags/>
  <w:decimalSymbol w:val=","/>
  <w:listSeparator w:val=";"/>
  <w14:docId w14:val="56B6D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semiHidden="0" w:uiPriority="9" w:unhideWhenUsed="0"/>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List Bullet 4" w:uiPriority="0"/>
    <w:lsdException w:name="Title" w:semiHidden="0" w:unhideWhenUsed="0"/>
    <w:lsdException w:name="Default Paragraph Font" w:uiPriority="1"/>
    <w:lsdException w:name="Subtitle" w:semiHidden="0" w:uiPriority="11" w:unhideWhenUsed="0"/>
    <w:lsdException w:name="Strong" w:semiHidden="0" w:uiPriority="0"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e">
    <w:name w:val="Normal"/>
    <w:qFormat/>
    <w:rsid w:val="00266F6F"/>
    <w:pPr>
      <w:widowControl w:val="0"/>
      <w:suppressAutoHyphens/>
      <w:spacing w:after="60" w:line="280" w:lineRule="exact"/>
    </w:pPr>
    <w:rPr>
      <w:rFonts w:ascii="DINPro-Regular" w:eastAsia="ヒラギノ角ゴ Pro W3" w:hAnsi="DINPro-Regular" w:cs="Arial Unicode MS"/>
      <w:szCs w:val="24"/>
      <w:lang w:eastAsia="hi-IN" w:bidi="hi-IN"/>
    </w:rPr>
  </w:style>
  <w:style w:type="paragraph" w:styleId="Titolo1">
    <w:name w:val="heading 1"/>
    <w:basedOn w:val="Intestazione1"/>
    <w:next w:val="Normale"/>
    <w:rsid w:val="00365443"/>
    <w:pPr>
      <w:numPr>
        <w:numId w:val="1"/>
      </w:numPr>
      <w:outlineLvl w:val="0"/>
    </w:pPr>
    <w:rPr>
      <w:b/>
      <w:bCs/>
      <w:sz w:val="32"/>
      <w:szCs w:val="32"/>
    </w:rPr>
  </w:style>
  <w:style w:type="paragraph" w:styleId="Titolo2">
    <w:name w:val="heading 2"/>
    <w:basedOn w:val="Intestazione1"/>
    <w:next w:val="Normale"/>
    <w:rsid w:val="00365443"/>
    <w:pPr>
      <w:numPr>
        <w:ilvl w:val="1"/>
        <w:numId w:val="1"/>
      </w:numPr>
      <w:outlineLvl w:val="1"/>
    </w:pPr>
    <w:rPr>
      <w:b/>
      <w:bCs/>
      <w:i/>
      <w:iCs/>
    </w:rPr>
  </w:style>
  <w:style w:type="paragraph" w:styleId="Titolo3">
    <w:name w:val="heading 3"/>
    <w:basedOn w:val="Normale"/>
    <w:next w:val="Normale"/>
    <w:link w:val="Titolo3Carattere"/>
    <w:uiPriority w:val="9"/>
    <w:semiHidden/>
    <w:unhideWhenUsed/>
    <w:qFormat/>
    <w:rsid w:val="000F510E"/>
    <w:pPr>
      <w:keepNext/>
      <w:keepLines/>
      <w:spacing w:before="200" w:after="0"/>
      <w:outlineLvl w:val="2"/>
    </w:pPr>
    <w:rPr>
      <w:rFonts w:ascii="Cambria" w:eastAsia="Times New Roman" w:hAnsi="Cambria" w:cs="Mangal"/>
      <w:b/>
      <w:bCs/>
      <w:color w:val="4F81BD"/>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Intestazione1">
    <w:name w:val="Intestazione1"/>
    <w:basedOn w:val="Normale"/>
    <w:next w:val="Normale"/>
    <w:rsid w:val="00365443"/>
    <w:pPr>
      <w:keepNext/>
      <w:spacing w:before="240" w:after="120"/>
    </w:pPr>
    <w:rPr>
      <w:rFonts w:ascii="Arial" w:eastAsia="Arial Unicode MS" w:hAnsi="Arial"/>
      <w:sz w:val="28"/>
      <w:szCs w:val="28"/>
    </w:rPr>
  </w:style>
  <w:style w:type="paragraph" w:customStyle="1" w:styleId="Sezionegrigio">
    <w:name w:val="Sezione/grigio"/>
    <w:basedOn w:val="Normale"/>
    <w:link w:val="SezionegrigioCarattere"/>
    <w:qFormat/>
    <w:rsid w:val="00374CA9"/>
    <w:rPr>
      <w:rFonts w:ascii="DINCond-Bold" w:hAnsi="DINCond-Bold"/>
      <w:b/>
      <w:color w:val="595959"/>
      <w:szCs w:val="20"/>
    </w:rPr>
  </w:style>
  <w:style w:type="character" w:customStyle="1" w:styleId="SezionegrigioCarattere">
    <w:name w:val="Sezione/grigio Carattere"/>
    <w:link w:val="Sezionegrigio"/>
    <w:rsid w:val="00374CA9"/>
    <w:rPr>
      <w:rFonts w:ascii="DINCond-Bold" w:hAnsi="DINCond-Bold"/>
      <w:b/>
      <w:color w:val="595959"/>
      <w:lang w:val="en-US" w:eastAsia="ar-SA"/>
    </w:rPr>
  </w:style>
  <w:style w:type="paragraph" w:customStyle="1" w:styleId="NumeroModulo">
    <w:name w:val="Numero Modulo"/>
    <w:basedOn w:val="Normale"/>
    <w:link w:val="NumeroModuloCarattere"/>
    <w:qFormat/>
    <w:rsid w:val="00374CA9"/>
    <w:rPr>
      <w:rFonts w:ascii="DINCond-Black" w:hAnsi="DINCond-Black"/>
      <w:szCs w:val="20"/>
    </w:rPr>
  </w:style>
  <w:style w:type="character" w:customStyle="1" w:styleId="NumeroModuloCarattere">
    <w:name w:val="Numero Modulo Carattere"/>
    <w:link w:val="NumeroModulo"/>
    <w:rsid w:val="00374CA9"/>
    <w:rPr>
      <w:rFonts w:ascii="DINCond-Black" w:hAnsi="DINCond-Black"/>
      <w:lang w:val="en-US" w:eastAsia="ar-SA"/>
    </w:rPr>
  </w:style>
  <w:style w:type="paragraph" w:customStyle="1" w:styleId="TitoloPiccolo">
    <w:name w:val="Titolo Piccolo"/>
    <w:basedOn w:val="Corpo"/>
    <w:link w:val="TitoloPiccoloCarattere"/>
    <w:qFormat/>
    <w:rsid w:val="00A5022E"/>
    <w:pPr>
      <w:spacing w:before="240" w:after="60"/>
      <w:outlineLvl w:val="1"/>
    </w:pPr>
    <w:rPr>
      <w:rFonts w:ascii="DINCond-Black" w:hAnsi="DINCond-Black"/>
      <w:caps/>
      <w:color w:val="E77817"/>
      <w:sz w:val="28"/>
      <w:szCs w:val="28"/>
    </w:rPr>
  </w:style>
  <w:style w:type="paragraph" w:customStyle="1" w:styleId="Corpo">
    <w:name w:val="Corpo"/>
    <w:link w:val="CorpoCarattere"/>
    <w:rsid w:val="00FE2266"/>
    <w:pPr>
      <w:widowControl w:val="0"/>
      <w:suppressAutoHyphens/>
    </w:pPr>
    <w:rPr>
      <w:rFonts w:ascii="DINPro-Regular" w:eastAsia="ヒラギノ角ゴ Pro W3" w:hAnsi="DINPro-Regular" w:cs="Arial Unicode MS"/>
      <w:szCs w:val="24"/>
      <w:lang w:eastAsia="hi-IN" w:bidi="hi-IN"/>
    </w:rPr>
  </w:style>
  <w:style w:type="character" w:customStyle="1" w:styleId="CorpoCarattere">
    <w:name w:val="Corpo Carattere"/>
    <w:link w:val="Corpo"/>
    <w:rsid w:val="003F1331"/>
    <w:rPr>
      <w:rFonts w:ascii="DINPro-Regular" w:eastAsia="ヒラギノ角ゴ Pro W3" w:hAnsi="DINPro-Regular" w:cs="Arial Unicode MS"/>
      <w:szCs w:val="24"/>
      <w:lang w:val="it-IT" w:eastAsia="hi-IN" w:bidi="hi-IN"/>
    </w:rPr>
  </w:style>
  <w:style w:type="character" w:customStyle="1" w:styleId="TitoloPiccoloCarattere">
    <w:name w:val="Titolo Piccolo Carattere"/>
    <w:link w:val="TitoloPiccolo"/>
    <w:rsid w:val="00A5022E"/>
    <w:rPr>
      <w:rFonts w:ascii="DINCond-Black" w:eastAsia="ヒラギノ角ゴ Pro W3" w:hAnsi="DINCond-Black" w:cs="Arial Unicode MS"/>
      <w:caps/>
      <w:color w:val="E77817"/>
      <w:sz w:val="28"/>
      <w:szCs w:val="28"/>
      <w:lang w:val="it-IT" w:eastAsia="hi-IN" w:bidi="hi-IN"/>
    </w:rPr>
  </w:style>
  <w:style w:type="paragraph" w:customStyle="1" w:styleId="Elencotrattino">
    <w:name w:val="Elenco trattino"/>
    <w:basedOn w:val="Corpo"/>
    <w:link w:val="ElencotrattinoCarattere"/>
    <w:qFormat/>
    <w:rsid w:val="00B87698"/>
    <w:pPr>
      <w:numPr>
        <w:numId w:val="10"/>
      </w:numPr>
      <w:spacing w:before="160" w:after="20"/>
    </w:pPr>
  </w:style>
  <w:style w:type="character" w:customStyle="1" w:styleId="ElencotrattinoCarattere">
    <w:name w:val="Elenco trattino Carattere"/>
    <w:link w:val="Elencotrattino"/>
    <w:rsid w:val="00B87698"/>
    <w:rPr>
      <w:rFonts w:ascii="DINPro-Regular" w:eastAsia="ヒラギノ角ゴ Pro W3" w:hAnsi="DINPro-Regular" w:cs="Arial Unicode MS"/>
      <w:szCs w:val="24"/>
      <w:lang w:eastAsia="hi-IN" w:bidi="hi-IN"/>
    </w:rPr>
  </w:style>
  <w:style w:type="paragraph" w:customStyle="1" w:styleId="Nmeridpagina">
    <w:name w:val="Nmeri d  pagina"/>
    <w:basedOn w:val="Corpo"/>
    <w:autoRedefine/>
    <w:qFormat/>
    <w:rsid w:val="00BC2638"/>
    <w:pPr>
      <w:spacing w:before="240"/>
      <w:jc w:val="right"/>
    </w:pPr>
    <w:rPr>
      <w:color w:val="0D0D0D"/>
      <w:sz w:val="16"/>
      <w:szCs w:val="22"/>
    </w:rPr>
  </w:style>
  <w:style w:type="character" w:customStyle="1" w:styleId="Punti">
    <w:name w:val="Punti"/>
    <w:rsid w:val="00365443"/>
    <w:rPr>
      <w:rFonts w:ascii="OpenSymbol" w:eastAsia="OpenSymbol" w:hAnsi="OpenSymbol" w:cs="OpenSymbol"/>
    </w:rPr>
  </w:style>
  <w:style w:type="paragraph" w:styleId="Elenco">
    <w:name w:val="List"/>
    <w:basedOn w:val="Corpo"/>
    <w:rsid w:val="00365443"/>
    <w:pPr>
      <w:numPr>
        <w:numId w:val="2"/>
      </w:numPr>
      <w:tabs>
        <w:tab w:val="left" w:pos="283"/>
      </w:tabs>
      <w:ind w:firstLine="0"/>
    </w:pPr>
  </w:style>
  <w:style w:type="paragraph" w:customStyle="1" w:styleId="Indice">
    <w:name w:val="Indice"/>
    <w:basedOn w:val="Normale"/>
    <w:rsid w:val="00365443"/>
    <w:pPr>
      <w:suppressLineNumbers/>
    </w:pPr>
  </w:style>
  <w:style w:type="paragraph" w:styleId="Pidipagina">
    <w:name w:val="footer"/>
    <w:basedOn w:val="Normale"/>
    <w:link w:val="PidipaginaCarattere"/>
    <w:uiPriority w:val="99"/>
    <w:rsid w:val="00365443"/>
    <w:pPr>
      <w:suppressLineNumbers/>
      <w:tabs>
        <w:tab w:val="center" w:pos="4819"/>
        <w:tab w:val="right" w:pos="9638"/>
      </w:tabs>
    </w:pPr>
  </w:style>
  <w:style w:type="paragraph" w:styleId="Intestazione">
    <w:name w:val="header"/>
    <w:basedOn w:val="Normale"/>
    <w:link w:val="IntestazioneCarattere"/>
    <w:uiPriority w:val="99"/>
    <w:rsid w:val="00365443"/>
    <w:pPr>
      <w:suppressLineNumbers/>
      <w:tabs>
        <w:tab w:val="center" w:pos="4819"/>
        <w:tab w:val="right" w:pos="9638"/>
      </w:tabs>
    </w:pPr>
  </w:style>
  <w:style w:type="paragraph" w:customStyle="1" w:styleId="Intestazionetabella">
    <w:name w:val="Intestazione tabella"/>
    <w:basedOn w:val="Normale"/>
    <w:rsid w:val="00FE2266"/>
    <w:pPr>
      <w:suppressLineNumbers/>
      <w:jc w:val="center"/>
    </w:pPr>
    <w:rPr>
      <w:b/>
      <w:bCs/>
    </w:rPr>
  </w:style>
  <w:style w:type="paragraph" w:customStyle="1" w:styleId="Elenco1fine">
    <w:name w:val="Elenco 1 fine"/>
    <w:basedOn w:val="Elenco"/>
    <w:rsid w:val="00365443"/>
    <w:pPr>
      <w:spacing w:after="240"/>
      <w:ind w:left="360" w:hanging="360"/>
    </w:pPr>
  </w:style>
  <w:style w:type="paragraph" w:customStyle="1" w:styleId="Elenco1">
    <w:name w:val="Elenco 1"/>
    <w:basedOn w:val="Elenco"/>
    <w:rsid w:val="00365443"/>
    <w:pPr>
      <w:spacing w:after="120"/>
      <w:ind w:left="360" w:hanging="360"/>
    </w:pPr>
  </w:style>
  <w:style w:type="paragraph" w:customStyle="1" w:styleId="Elenco21">
    <w:name w:val="Elenco 21"/>
    <w:basedOn w:val="Elenco"/>
    <w:rsid w:val="00365443"/>
    <w:pPr>
      <w:spacing w:after="120"/>
      <w:ind w:left="720" w:hanging="360"/>
    </w:pPr>
  </w:style>
  <w:style w:type="paragraph" w:customStyle="1" w:styleId="Elenco2fine">
    <w:name w:val="Elenco 2 fine"/>
    <w:basedOn w:val="Elenco"/>
    <w:rsid w:val="00365443"/>
    <w:pPr>
      <w:spacing w:after="240"/>
      <w:ind w:left="720" w:hanging="360"/>
    </w:pPr>
  </w:style>
  <w:style w:type="paragraph" w:customStyle="1" w:styleId="Elenco2succ">
    <w:name w:val="Elenco 2 succ."/>
    <w:basedOn w:val="Elenco"/>
    <w:rsid w:val="00365443"/>
    <w:pPr>
      <w:spacing w:after="120"/>
      <w:ind w:left="720"/>
    </w:pPr>
  </w:style>
  <w:style w:type="paragraph" w:customStyle="1" w:styleId="Elenco3fine">
    <w:name w:val="Elenco 3 fine"/>
    <w:basedOn w:val="Elenco"/>
    <w:rsid w:val="00365443"/>
    <w:pPr>
      <w:spacing w:after="240"/>
      <w:ind w:left="1080" w:hanging="360"/>
    </w:pPr>
  </w:style>
  <w:style w:type="paragraph" w:customStyle="1" w:styleId="Elenco51">
    <w:name w:val="Elenco 51"/>
    <w:basedOn w:val="Elenco"/>
    <w:rsid w:val="00365443"/>
    <w:pPr>
      <w:spacing w:after="120"/>
      <w:ind w:left="1800" w:hanging="360"/>
    </w:pPr>
  </w:style>
  <w:style w:type="paragraph" w:styleId="Sommario1">
    <w:name w:val="toc 1"/>
    <w:basedOn w:val="Indice"/>
    <w:autoRedefine/>
    <w:uiPriority w:val="39"/>
    <w:qFormat/>
    <w:rsid w:val="00F844E2"/>
    <w:pPr>
      <w:tabs>
        <w:tab w:val="right" w:leader="dot" w:pos="9072"/>
      </w:tabs>
    </w:pPr>
    <w:rPr>
      <w:rFonts w:ascii="DINPro-Bold" w:hAnsi="DINPro-Bold"/>
      <w:b/>
      <w:smallCaps/>
      <w:lang w:bidi="ar-SA"/>
    </w:rPr>
  </w:style>
  <w:style w:type="paragraph" w:styleId="Sommario3">
    <w:name w:val="toc 3"/>
    <w:basedOn w:val="Indice"/>
    <w:uiPriority w:val="39"/>
    <w:qFormat/>
    <w:rsid w:val="00365443"/>
    <w:pPr>
      <w:tabs>
        <w:tab w:val="right" w:leader="dot" w:pos="10206"/>
      </w:tabs>
      <w:ind w:left="566"/>
    </w:pPr>
  </w:style>
  <w:style w:type="paragraph" w:customStyle="1" w:styleId="Indicepersonalizzato5">
    <w:name w:val="Indice personalizzato 5"/>
    <w:basedOn w:val="Indice"/>
    <w:rsid w:val="00365443"/>
    <w:pPr>
      <w:tabs>
        <w:tab w:val="right" w:leader="dot" w:pos="9640"/>
      </w:tabs>
      <w:ind w:left="1132"/>
    </w:pPr>
  </w:style>
  <w:style w:type="paragraph" w:customStyle="1" w:styleId="Intestazioneelenco">
    <w:name w:val="Intestazione elenco"/>
    <w:basedOn w:val="Normale"/>
    <w:next w:val="Normale"/>
    <w:rsid w:val="00365443"/>
  </w:style>
  <w:style w:type="paragraph" w:styleId="Indice1">
    <w:name w:val="index 1"/>
    <w:basedOn w:val="Indice"/>
    <w:rsid w:val="00365443"/>
  </w:style>
  <w:style w:type="paragraph" w:customStyle="1" w:styleId="Indicepersonalizzato10">
    <w:name w:val="Indice personalizzato 10"/>
    <w:basedOn w:val="Indice"/>
    <w:rsid w:val="00365443"/>
    <w:pPr>
      <w:tabs>
        <w:tab w:val="right" w:leader="dot" w:pos="8225"/>
      </w:tabs>
      <w:ind w:left="2547"/>
    </w:pPr>
  </w:style>
  <w:style w:type="paragraph" w:customStyle="1" w:styleId="Indicepersonalizzato6">
    <w:name w:val="Indice personalizzato 6"/>
    <w:basedOn w:val="Indice"/>
    <w:rsid w:val="00365443"/>
    <w:pPr>
      <w:tabs>
        <w:tab w:val="right" w:leader="dot" w:pos="9357"/>
      </w:tabs>
      <w:ind w:left="1415"/>
    </w:pPr>
  </w:style>
  <w:style w:type="paragraph" w:customStyle="1" w:styleId="Indicepersonalizzato2">
    <w:name w:val="Indice personalizzato 2"/>
    <w:basedOn w:val="Indice"/>
    <w:rsid w:val="00365443"/>
    <w:pPr>
      <w:tabs>
        <w:tab w:val="right" w:leader="dot" w:pos="10489"/>
      </w:tabs>
      <w:ind w:left="283"/>
    </w:pPr>
  </w:style>
  <w:style w:type="paragraph" w:customStyle="1" w:styleId="Indicepersonalizzato1">
    <w:name w:val="Indice personalizzato 1"/>
    <w:basedOn w:val="Indice"/>
    <w:rsid w:val="00365443"/>
    <w:pPr>
      <w:tabs>
        <w:tab w:val="right" w:leader="dot" w:pos="10772"/>
      </w:tabs>
    </w:pPr>
  </w:style>
  <w:style w:type="paragraph" w:customStyle="1" w:styleId="Indicedelleillustrazioni1">
    <w:name w:val="Indice delle illustrazioni 1"/>
    <w:basedOn w:val="Indice"/>
    <w:rsid w:val="00365443"/>
    <w:pPr>
      <w:tabs>
        <w:tab w:val="right" w:leader="dot" w:pos="10772"/>
      </w:tabs>
    </w:pPr>
  </w:style>
  <w:style w:type="paragraph" w:customStyle="1" w:styleId="Indicedeglioggetti1">
    <w:name w:val="Indice degli oggetti 1"/>
    <w:basedOn w:val="Indice"/>
    <w:rsid w:val="00365443"/>
    <w:pPr>
      <w:tabs>
        <w:tab w:val="right" w:leader="dot" w:pos="10772"/>
      </w:tabs>
    </w:pPr>
  </w:style>
  <w:style w:type="paragraph" w:styleId="Indice3">
    <w:name w:val="index 3"/>
    <w:basedOn w:val="Indice"/>
    <w:rsid w:val="00365443"/>
    <w:pPr>
      <w:ind w:left="566"/>
    </w:pPr>
  </w:style>
  <w:style w:type="paragraph" w:styleId="Indice2">
    <w:name w:val="index 2"/>
    <w:basedOn w:val="Indice"/>
    <w:rsid w:val="00365443"/>
    <w:pPr>
      <w:ind w:left="283"/>
    </w:pPr>
  </w:style>
  <w:style w:type="paragraph" w:styleId="Sommario9">
    <w:name w:val="toc 9"/>
    <w:basedOn w:val="Indice"/>
    <w:rsid w:val="00365443"/>
    <w:pPr>
      <w:tabs>
        <w:tab w:val="right" w:leader="dot" w:pos="8508"/>
      </w:tabs>
      <w:ind w:left="2264"/>
    </w:pPr>
  </w:style>
  <w:style w:type="paragraph" w:styleId="Sommario8">
    <w:name w:val="toc 8"/>
    <w:basedOn w:val="Indice"/>
    <w:rsid w:val="00365443"/>
    <w:pPr>
      <w:tabs>
        <w:tab w:val="right" w:leader="dot" w:pos="8791"/>
      </w:tabs>
      <w:ind w:left="1981"/>
    </w:pPr>
  </w:style>
  <w:style w:type="paragraph" w:customStyle="1" w:styleId="TitoloGrande">
    <w:name w:val="Titolo Grande"/>
    <w:basedOn w:val="Normale"/>
    <w:link w:val="TitoloGrandeCarattere"/>
    <w:qFormat/>
    <w:rsid w:val="00112886"/>
    <w:pPr>
      <w:spacing w:before="700" w:after="200" w:line="800" w:lineRule="exact"/>
      <w:ind w:left="1418"/>
    </w:pPr>
    <w:rPr>
      <w:rFonts w:ascii="DINCond-Black" w:hAnsi="DINCond-Black"/>
      <w:caps/>
      <w:color w:val="E77817"/>
      <w:sz w:val="80"/>
      <w:szCs w:val="80"/>
    </w:rPr>
  </w:style>
  <w:style w:type="character" w:customStyle="1" w:styleId="TitoloGrandeCarattere">
    <w:name w:val="Titolo Grande Carattere"/>
    <w:link w:val="TitoloGrande"/>
    <w:rsid w:val="00112886"/>
    <w:rPr>
      <w:rFonts w:ascii="DINCond-Black" w:eastAsia="ヒラギノ角ゴ Pro W3" w:hAnsi="DINCond-Black" w:cs="Arial Unicode MS"/>
      <w:caps/>
      <w:color w:val="E77817"/>
      <w:sz w:val="80"/>
      <w:szCs w:val="80"/>
      <w:lang w:eastAsia="hi-IN" w:bidi="hi-IN"/>
    </w:rPr>
  </w:style>
  <w:style w:type="paragraph" w:styleId="Mappadocumento">
    <w:name w:val="Document Map"/>
    <w:basedOn w:val="Normale"/>
    <w:link w:val="MappadocumentoCarattere"/>
    <w:uiPriority w:val="99"/>
    <w:semiHidden/>
    <w:unhideWhenUsed/>
    <w:rsid w:val="00997646"/>
    <w:rPr>
      <w:rFonts w:ascii="Tahoma" w:hAnsi="Tahoma" w:cs="Tahoma"/>
      <w:sz w:val="16"/>
      <w:szCs w:val="16"/>
    </w:rPr>
  </w:style>
  <w:style w:type="character" w:customStyle="1" w:styleId="MappadocumentoCarattere">
    <w:name w:val="Mappa documento Carattere"/>
    <w:link w:val="Mappadocumento"/>
    <w:uiPriority w:val="99"/>
    <w:semiHidden/>
    <w:rsid w:val="00997646"/>
    <w:rPr>
      <w:rFonts w:ascii="Tahoma" w:hAnsi="Tahoma" w:cs="Tahoma"/>
      <w:sz w:val="16"/>
      <w:szCs w:val="16"/>
      <w:lang w:val="en-US" w:eastAsia="ar-SA"/>
    </w:rPr>
  </w:style>
  <w:style w:type="paragraph" w:customStyle="1" w:styleId="Sopratitolo">
    <w:name w:val="Sopratitolo"/>
    <w:basedOn w:val="TitoloGrande"/>
    <w:link w:val="SopratitoloCarattere"/>
    <w:qFormat/>
    <w:rsid w:val="008706B5"/>
    <w:pPr>
      <w:spacing w:after="120"/>
    </w:pPr>
    <w:rPr>
      <w:sz w:val="56"/>
      <w:szCs w:val="56"/>
    </w:rPr>
  </w:style>
  <w:style w:type="paragraph" w:customStyle="1" w:styleId="sottotitolodiparagrafo">
    <w:name w:val="sottotitolo di paragrafo"/>
    <w:basedOn w:val="Normale"/>
    <w:link w:val="sottotitolodiparagrafoCarattere"/>
    <w:qFormat/>
    <w:rsid w:val="00635FCF"/>
    <w:rPr>
      <w:b/>
      <w:i/>
    </w:rPr>
  </w:style>
  <w:style w:type="character" w:customStyle="1" w:styleId="SopratitoloCarattere">
    <w:name w:val="Sopratitolo Carattere"/>
    <w:link w:val="Sopratitolo"/>
    <w:rsid w:val="008706B5"/>
    <w:rPr>
      <w:rFonts w:ascii="DINCond-Black" w:eastAsia="ヒラギノ角ゴ Pro W3" w:hAnsi="DINCond-Black" w:cs="Arial Unicode MS"/>
      <w:caps/>
      <w:color w:val="E77817"/>
      <w:sz w:val="56"/>
      <w:szCs w:val="56"/>
      <w:lang w:eastAsia="hi-IN" w:bidi="hi-IN"/>
    </w:rPr>
  </w:style>
  <w:style w:type="paragraph" w:customStyle="1" w:styleId="Titolodiparagrafo">
    <w:name w:val="Titolo di paragrafo"/>
    <w:basedOn w:val="Normale"/>
    <w:next w:val="Normale"/>
    <w:link w:val="TitolodiparagrafoCarattere"/>
    <w:autoRedefine/>
    <w:qFormat/>
    <w:rsid w:val="00266F6F"/>
    <w:pPr>
      <w:spacing w:before="60"/>
    </w:pPr>
    <w:rPr>
      <w:b/>
      <w:smallCaps/>
    </w:rPr>
  </w:style>
  <w:style w:type="character" w:customStyle="1" w:styleId="sottotitolodiparagrafoCarattere">
    <w:name w:val="sottotitolo di paragrafo Carattere"/>
    <w:link w:val="sottotitolodiparagrafo"/>
    <w:rsid w:val="00635FCF"/>
    <w:rPr>
      <w:rFonts w:ascii="DINPro-Regular" w:eastAsia="ヒラギノ角ゴ Pro W3" w:hAnsi="DINPro-Regular" w:cs="Arial Unicode MS"/>
      <w:b/>
      <w:i/>
      <w:szCs w:val="24"/>
      <w:lang w:eastAsia="hi-IN" w:bidi="hi-IN"/>
    </w:rPr>
  </w:style>
  <w:style w:type="character" w:customStyle="1" w:styleId="TitolodiparagrafoCarattere">
    <w:name w:val="Titolo di paragrafo Carattere"/>
    <w:link w:val="Titolodiparagrafo"/>
    <w:rsid w:val="00266F6F"/>
    <w:rPr>
      <w:rFonts w:ascii="DINPro-Regular" w:eastAsia="ヒラギノ角ゴ Pro W3" w:hAnsi="DINPro-Regular" w:cs="Arial Unicode MS"/>
      <w:b/>
      <w:smallCaps/>
      <w:szCs w:val="24"/>
      <w:lang w:eastAsia="hi-IN" w:bidi="hi-IN"/>
    </w:rPr>
  </w:style>
  <w:style w:type="paragraph" w:styleId="Testofumetto">
    <w:name w:val="Balloon Text"/>
    <w:basedOn w:val="Normale"/>
    <w:link w:val="TestofumettoCarattere"/>
    <w:uiPriority w:val="99"/>
    <w:semiHidden/>
    <w:unhideWhenUsed/>
    <w:rsid w:val="004614BC"/>
    <w:rPr>
      <w:rFonts w:ascii="Tahoma" w:hAnsi="Tahoma" w:cs="Mangal"/>
      <w:sz w:val="16"/>
      <w:szCs w:val="14"/>
    </w:rPr>
  </w:style>
  <w:style w:type="character" w:customStyle="1" w:styleId="TestofumettoCarattere">
    <w:name w:val="Testo fumetto Carattere"/>
    <w:link w:val="Testofumetto"/>
    <w:uiPriority w:val="99"/>
    <w:semiHidden/>
    <w:rsid w:val="004614BC"/>
    <w:rPr>
      <w:rFonts w:ascii="Tahoma" w:eastAsia="ヒラギノ角ゴ Pro W3" w:hAnsi="Tahoma" w:cs="Mangal"/>
      <w:sz w:val="16"/>
      <w:szCs w:val="14"/>
      <w:lang w:eastAsia="hi-IN" w:bidi="hi-IN"/>
    </w:rPr>
  </w:style>
  <w:style w:type="paragraph" w:customStyle="1" w:styleId="bullet">
    <w:name w:val="bullet"/>
    <w:basedOn w:val="Normale"/>
    <w:link w:val="bulletCarattere"/>
    <w:autoRedefine/>
    <w:rsid w:val="001F269B"/>
    <w:pPr>
      <w:widowControl/>
      <w:numPr>
        <w:numId w:val="11"/>
      </w:numPr>
      <w:tabs>
        <w:tab w:val="left" w:pos="709"/>
      </w:tabs>
      <w:suppressAutoHyphens w:val="0"/>
    </w:pPr>
    <w:rPr>
      <w:rFonts w:ascii="Verdana" w:eastAsia="+mn-ea" w:hAnsi="Verdana" w:cs="Times New Roman"/>
      <w:bCs/>
      <w:noProof/>
      <w:szCs w:val="20"/>
      <w:lang w:eastAsia="it-IT" w:bidi="ar-SA"/>
    </w:rPr>
  </w:style>
  <w:style w:type="character" w:customStyle="1" w:styleId="bulletCarattere">
    <w:name w:val="bullet Carattere"/>
    <w:link w:val="bullet"/>
    <w:rsid w:val="001F269B"/>
    <w:rPr>
      <w:rFonts w:ascii="Verdana" w:eastAsia="+mn-ea" w:hAnsi="Verdana"/>
      <w:bCs/>
      <w:noProof/>
    </w:rPr>
  </w:style>
  <w:style w:type="character" w:styleId="Enfasigrassetto">
    <w:name w:val="Strong"/>
    <w:rsid w:val="002730EC"/>
    <w:rPr>
      <w:b/>
      <w:bCs/>
    </w:rPr>
  </w:style>
  <w:style w:type="paragraph" w:customStyle="1" w:styleId="puntato2">
    <w:name w:val="puntato 2"/>
    <w:basedOn w:val="Paragrafoelenco"/>
    <w:link w:val="puntato2Carattere"/>
    <w:autoRedefine/>
    <w:rsid w:val="002730EC"/>
    <w:pPr>
      <w:widowControl/>
      <w:numPr>
        <w:numId w:val="12"/>
      </w:numPr>
      <w:suppressAutoHyphens w:val="0"/>
    </w:pPr>
    <w:rPr>
      <w:rFonts w:ascii="Verdana" w:eastAsia="+mn-ea" w:hAnsi="Verdana" w:cs="Times New Roman"/>
      <w:bCs/>
      <w:szCs w:val="20"/>
      <w:lang w:eastAsia="it-IT" w:bidi="ar-SA"/>
    </w:rPr>
  </w:style>
  <w:style w:type="character" w:customStyle="1" w:styleId="puntato2Carattere">
    <w:name w:val="puntato 2 Carattere"/>
    <w:link w:val="puntato2"/>
    <w:rsid w:val="002730EC"/>
    <w:rPr>
      <w:rFonts w:ascii="Verdana" w:eastAsia="+mn-ea" w:hAnsi="Verdana"/>
      <w:bCs/>
    </w:rPr>
  </w:style>
  <w:style w:type="paragraph" w:styleId="Paragrafoelenco">
    <w:name w:val="List Paragraph"/>
    <w:basedOn w:val="Normale"/>
    <w:uiPriority w:val="99"/>
    <w:qFormat/>
    <w:rsid w:val="002730EC"/>
    <w:pPr>
      <w:ind w:left="720"/>
      <w:contextualSpacing/>
    </w:pPr>
    <w:rPr>
      <w:rFonts w:cs="Mangal"/>
    </w:rPr>
  </w:style>
  <w:style w:type="paragraph" w:customStyle="1" w:styleId="Elencotrattino02">
    <w:name w:val="Elenco trattino_02"/>
    <w:basedOn w:val="Elencotrattino"/>
    <w:qFormat/>
    <w:rsid w:val="00A7540B"/>
    <w:pPr>
      <w:numPr>
        <w:numId w:val="16"/>
      </w:numPr>
      <w:spacing w:before="100"/>
      <w:ind w:left="993" w:hanging="284"/>
    </w:pPr>
    <w:rPr>
      <w:noProof/>
    </w:rPr>
  </w:style>
  <w:style w:type="character" w:customStyle="1" w:styleId="StileTahoma32ptGrassettoBluchiaroOmbreggiatura">
    <w:name w:val="Stile Tahoma 32 pt Grassetto Blu chiaro Ombreggiatura"/>
    <w:rsid w:val="002730EC"/>
    <w:rPr>
      <w:rFonts w:ascii="Tahoma" w:hAnsi="Tahoma"/>
      <w:b/>
      <w:bCs/>
      <w:smallCaps/>
      <w:color w:val="781E19"/>
      <w:sz w:val="52"/>
    </w:rPr>
  </w:style>
  <w:style w:type="paragraph" w:customStyle="1" w:styleId="Titolocapitolo">
    <w:name w:val="Titolo capitolo"/>
    <w:basedOn w:val="Normale"/>
    <w:link w:val="TitolocapitoloCarattere"/>
    <w:autoRedefine/>
    <w:rsid w:val="002730EC"/>
    <w:pPr>
      <w:widowControl/>
      <w:suppressAutoHyphens w:val="0"/>
    </w:pPr>
    <w:rPr>
      <w:rFonts w:ascii="Verdana" w:eastAsia="+mn-ea" w:hAnsi="Verdana" w:cs="Times New Roman"/>
      <w:bCs/>
      <w:sz w:val="24"/>
      <w:szCs w:val="20"/>
      <w:lang w:eastAsia="it-IT" w:bidi="ar-SA"/>
    </w:rPr>
  </w:style>
  <w:style w:type="character" w:customStyle="1" w:styleId="TitolocapitoloCarattere">
    <w:name w:val="Titolo capitolo Carattere"/>
    <w:link w:val="Titolocapitolo"/>
    <w:rsid w:val="002730EC"/>
    <w:rPr>
      <w:rFonts w:ascii="Verdana" w:eastAsia="+mn-ea" w:hAnsi="Verdana"/>
      <w:bCs/>
      <w:sz w:val="24"/>
    </w:rPr>
  </w:style>
  <w:style w:type="character" w:styleId="Rimandonotaapidipagina">
    <w:name w:val="footnote reference"/>
    <w:uiPriority w:val="99"/>
    <w:rsid w:val="00DF7BDF"/>
    <w:rPr>
      <w:vertAlign w:val="superscript"/>
    </w:rPr>
  </w:style>
  <w:style w:type="character" w:customStyle="1" w:styleId="CarattereGrassetto">
    <w:name w:val="Carattere Grassetto"/>
    <w:rsid w:val="005D0ACC"/>
    <w:rPr>
      <w:b/>
      <w:sz w:val="20"/>
    </w:rPr>
  </w:style>
  <w:style w:type="paragraph" w:customStyle="1" w:styleId="puntato">
    <w:name w:val="puntato"/>
    <w:basedOn w:val="Normale"/>
    <w:link w:val="puntatoCarattere"/>
    <w:autoRedefine/>
    <w:rsid w:val="005D0ACC"/>
    <w:pPr>
      <w:widowControl/>
      <w:numPr>
        <w:numId w:val="17"/>
      </w:numPr>
      <w:tabs>
        <w:tab w:val="left" w:pos="851"/>
      </w:tabs>
      <w:suppressAutoHyphens w:val="0"/>
      <w:spacing w:after="40"/>
    </w:pPr>
    <w:rPr>
      <w:rFonts w:ascii="Verdana" w:eastAsia="+mn-ea" w:hAnsi="Verdana" w:cs="Times New Roman"/>
      <w:bCs/>
      <w:szCs w:val="20"/>
      <w:lang w:eastAsia="it-IT" w:bidi="ar-SA"/>
    </w:rPr>
  </w:style>
  <w:style w:type="character" w:customStyle="1" w:styleId="puntatoCarattere">
    <w:name w:val="puntato Carattere"/>
    <w:link w:val="puntato"/>
    <w:rsid w:val="005D0ACC"/>
    <w:rPr>
      <w:rFonts w:ascii="Verdana" w:eastAsia="+mn-ea" w:hAnsi="Verdana"/>
      <w:bCs/>
    </w:rPr>
  </w:style>
  <w:style w:type="paragraph" w:customStyle="1" w:styleId="sommario">
    <w:name w:val="sommario"/>
    <w:basedOn w:val="Normale"/>
    <w:qFormat/>
    <w:rsid w:val="00E93287"/>
    <w:rPr>
      <w:i/>
      <w:color w:val="E77817"/>
    </w:rPr>
  </w:style>
  <w:style w:type="character" w:styleId="Enfasiintensa">
    <w:name w:val="Intense Emphasis"/>
    <w:uiPriority w:val="21"/>
    <w:rsid w:val="006C3B78"/>
    <w:rPr>
      <w:rFonts w:ascii="Verdana" w:hAnsi="Verdana"/>
      <w:b/>
      <w:bCs/>
      <w:iCs/>
      <w:color w:val="auto"/>
      <w:sz w:val="20"/>
    </w:rPr>
  </w:style>
  <w:style w:type="paragraph" w:customStyle="1" w:styleId="Sottotitolo01">
    <w:name w:val="Sottotitolo_01"/>
    <w:basedOn w:val="Normale"/>
    <w:qFormat/>
    <w:rsid w:val="00E93287"/>
    <w:rPr>
      <w:i/>
      <w:color w:val="E77817"/>
    </w:rPr>
  </w:style>
  <w:style w:type="paragraph" w:styleId="Puntoelenco4">
    <w:name w:val="List Bullet 4"/>
    <w:basedOn w:val="Normale"/>
    <w:autoRedefine/>
    <w:rsid w:val="005F7E55"/>
    <w:pPr>
      <w:widowControl/>
      <w:numPr>
        <w:numId w:val="20"/>
      </w:numPr>
      <w:suppressAutoHyphens w:val="0"/>
    </w:pPr>
    <w:rPr>
      <w:rFonts w:ascii="Verdana" w:eastAsia="+mn-ea" w:hAnsi="Verdana" w:cs="Times New Roman"/>
      <w:szCs w:val="20"/>
      <w:lang w:eastAsia="it-IT" w:bidi="ar-SA"/>
    </w:rPr>
  </w:style>
  <w:style w:type="paragraph" w:styleId="Titolo">
    <w:name w:val="Title"/>
    <w:aliases w:val="Titolo sotto sezione"/>
    <w:basedOn w:val="Normale"/>
    <w:link w:val="TitoloCarattere"/>
    <w:uiPriority w:val="99"/>
    <w:rsid w:val="005F7E55"/>
    <w:pPr>
      <w:widowControl/>
      <w:suppressAutoHyphens w:val="0"/>
      <w:spacing w:before="240"/>
      <w:outlineLvl w:val="0"/>
    </w:pPr>
    <w:rPr>
      <w:rFonts w:ascii="Tahoma" w:eastAsia="+mn-ea" w:hAnsi="Tahoma" w:cs="Arial"/>
      <w:b/>
      <w:bCs/>
      <w:color w:val="781E19"/>
      <w:kern w:val="28"/>
      <w:szCs w:val="32"/>
      <w:lang w:eastAsia="it-IT" w:bidi="ar-SA"/>
    </w:rPr>
  </w:style>
  <w:style w:type="character" w:customStyle="1" w:styleId="TitoloCarattere">
    <w:name w:val="Titolo Carattere"/>
    <w:aliases w:val="Titolo sotto sezione Carattere"/>
    <w:link w:val="Titolo"/>
    <w:uiPriority w:val="99"/>
    <w:rsid w:val="005F7E55"/>
    <w:rPr>
      <w:rFonts w:ascii="Tahoma" w:eastAsia="+mn-ea" w:hAnsi="Tahoma" w:cs="Arial"/>
      <w:b/>
      <w:bCs/>
      <w:color w:val="781E19"/>
      <w:kern w:val="28"/>
      <w:szCs w:val="32"/>
    </w:rPr>
  </w:style>
  <w:style w:type="paragraph" w:customStyle="1" w:styleId="StilePuntoelencoAllineatoasinistraDopo6ptInterlinea">
    <w:name w:val="Stile Punto elenco + Allineato a sinistra Dopo:  6 pt Interlinea ..."/>
    <w:basedOn w:val="Normale"/>
    <w:rsid w:val="005F7E55"/>
    <w:pPr>
      <w:widowControl/>
      <w:numPr>
        <w:numId w:val="21"/>
      </w:numPr>
      <w:suppressAutoHyphens w:val="0"/>
    </w:pPr>
    <w:rPr>
      <w:rFonts w:ascii="Times New Roman" w:eastAsia="+mn-ea" w:hAnsi="Times New Roman" w:cs="Times New Roman"/>
      <w:sz w:val="24"/>
      <w:lang w:eastAsia="it-IT" w:bidi="ar-SA"/>
    </w:rPr>
  </w:style>
  <w:style w:type="paragraph" w:customStyle="1" w:styleId="Titolomedio01">
    <w:name w:val="Titolo medio_01"/>
    <w:basedOn w:val="TitoloPiccolo"/>
    <w:link w:val="Titolomedio01Carattere"/>
    <w:qFormat/>
    <w:rsid w:val="00A5022E"/>
    <w:pPr>
      <w:outlineLvl w:val="0"/>
    </w:pPr>
    <w:rPr>
      <w:sz w:val="40"/>
      <w:szCs w:val="40"/>
    </w:rPr>
  </w:style>
  <w:style w:type="character" w:styleId="Collegamentoipertestuale">
    <w:name w:val="Hyperlink"/>
    <w:uiPriority w:val="99"/>
    <w:unhideWhenUsed/>
    <w:rsid w:val="000F510E"/>
    <w:rPr>
      <w:color w:val="0000FF"/>
      <w:u w:val="single"/>
    </w:rPr>
  </w:style>
  <w:style w:type="paragraph" w:styleId="Sommario2">
    <w:name w:val="toc 2"/>
    <w:basedOn w:val="Normale"/>
    <w:next w:val="Normale"/>
    <w:autoRedefine/>
    <w:uiPriority w:val="39"/>
    <w:unhideWhenUsed/>
    <w:qFormat/>
    <w:rsid w:val="00221ED0"/>
    <w:pPr>
      <w:widowControl/>
      <w:tabs>
        <w:tab w:val="left" w:pos="880"/>
        <w:tab w:val="right" w:leader="dot" w:pos="9072"/>
      </w:tabs>
      <w:suppressAutoHyphens w:val="0"/>
      <w:spacing w:line="320" w:lineRule="exact"/>
      <w:ind w:left="200"/>
    </w:pPr>
    <w:rPr>
      <w:rFonts w:eastAsia="Calibri" w:cs="Times New Roman"/>
      <w:szCs w:val="22"/>
      <w:lang w:eastAsia="en-US" w:bidi="ar-SA"/>
    </w:rPr>
  </w:style>
  <w:style w:type="paragraph" w:customStyle="1" w:styleId="Sommario0">
    <w:name w:val="Sommario"/>
    <w:rsid w:val="000F510E"/>
    <w:rPr>
      <w:rFonts w:ascii="Tahoma" w:hAnsi="Tahoma" w:cs="Tahoma"/>
      <w:b/>
      <w:bCs/>
      <w:color w:val="781E19"/>
      <w:sz w:val="28"/>
      <w:szCs w:val="28"/>
      <w:lang w:eastAsia="en-US"/>
    </w:rPr>
  </w:style>
  <w:style w:type="numbering" w:customStyle="1" w:styleId="Stile1">
    <w:name w:val="Stile1"/>
    <w:uiPriority w:val="99"/>
    <w:rsid w:val="000F510E"/>
    <w:pPr>
      <w:numPr>
        <w:numId w:val="22"/>
      </w:numPr>
    </w:pPr>
  </w:style>
  <w:style w:type="character" w:customStyle="1" w:styleId="Titolo3Carattere">
    <w:name w:val="Titolo 3 Carattere"/>
    <w:link w:val="Titolo3"/>
    <w:uiPriority w:val="9"/>
    <w:semiHidden/>
    <w:rsid w:val="000F510E"/>
    <w:rPr>
      <w:rFonts w:ascii="Cambria" w:eastAsia="Times New Roman" w:hAnsi="Cambria" w:cs="Mangal"/>
      <w:b/>
      <w:bCs/>
      <w:color w:val="4F81BD"/>
      <w:szCs w:val="24"/>
      <w:lang w:eastAsia="hi-IN" w:bidi="hi-IN"/>
    </w:rPr>
  </w:style>
  <w:style w:type="paragraph" w:styleId="Puntoelenco2">
    <w:name w:val="List Bullet 2"/>
    <w:basedOn w:val="Normale"/>
    <w:uiPriority w:val="99"/>
    <w:semiHidden/>
    <w:unhideWhenUsed/>
    <w:rsid w:val="000F510E"/>
    <w:pPr>
      <w:numPr>
        <w:numId w:val="23"/>
      </w:numPr>
      <w:contextualSpacing/>
    </w:pPr>
    <w:rPr>
      <w:rFonts w:cs="Mangal"/>
    </w:rPr>
  </w:style>
  <w:style w:type="paragraph" w:customStyle="1" w:styleId="Premessa">
    <w:name w:val="Premessa"/>
    <w:next w:val="Normale"/>
    <w:rsid w:val="000F510E"/>
    <w:rPr>
      <w:rFonts w:ascii="Tahoma" w:hAnsi="Tahoma"/>
      <w:b/>
      <w:bCs/>
      <w:smallCaps/>
      <w:color w:val="781E19"/>
      <w:spacing w:val="30"/>
      <w:sz w:val="28"/>
      <w:szCs w:val="28"/>
      <w:lang w:eastAsia="en-US"/>
    </w:rPr>
  </w:style>
  <w:style w:type="paragraph" w:customStyle="1" w:styleId="Puntatoelenco">
    <w:name w:val="Puntato elenco"/>
    <w:basedOn w:val="Normale"/>
    <w:link w:val="PuntatoelencoCarattere"/>
    <w:rsid w:val="000F510E"/>
    <w:pPr>
      <w:widowControl/>
      <w:numPr>
        <w:numId w:val="25"/>
      </w:numPr>
      <w:suppressAutoHyphens w:val="0"/>
      <w:spacing w:line="320" w:lineRule="exact"/>
    </w:pPr>
    <w:rPr>
      <w:rFonts w:ascii="Tahoma" w:eastAsia="Calibri" w:hAnsi="Tahoma" w:cs="Times New Roman"/>
      <w:szCs w:val="22"/>
      <w:lang w:eastAsia="en-US" w:bidi="ar-SA"/>
    </w:rPr>
  </w:style>
  <w:style w:type="character" w:customStyle="1" w:styleId="PuntatoelencoCarattere">
    <w:name w:val="Puntato elenco Carattere"/>
    <w:link w:val="Puntatoelenco"/>
    <w:rsid w:val="000F510E"/>
    <w:rPr>
      <w:rFonts w:ascii="Tahoma" w:eastAsia="Calibri" w:hAnsi="Tahoma"/>
      <w:szCs w:val="22"/>
      <w:lang w:eastAsia="en-US"/>
    </w:rPr>
  </w:style>
  <w:style w:type="paragraph" w:customStyle="1" w:styleId="elenconumerato">
    <w:name w:val="elenco numerato"/>
    <w:basedOn w:val="Paragrafoelenco"/>
    <w:rsid w:val="000F510E"/>
    <w:pPr>
      <w:widowControl/>
      <w:numPr>
        <w:numId w:val="24"/>
      </w:numPr>
      <w:suppressAutoHyphens w:val="0"/>
      <w:spacing w:after="200" w:line="276" w:lineRule="auto"/>
    </w:pPr>
    <w:rPr>
      <w:rFonts w:ascii="Tahoma" w:eastAsia="Calibri" w:hAnsi="Tahoma" w:cs="Times New Roman"/>
      <w:szCs w:val="22"/>
      <w:lang w:eastAsia="en-US" w:bidi="ar-SA"/>
    </w:rPr>
  </w:style>
  <w:style w:type="paragraph" w:styleId="Didascalia">
    <w:name w:val="caption"/>
    <w:basedOn w:val="Normale"/>
    <w:next w:val="Normale"/>
    <w:uiPriority w:val="35"/>
    <w:rsid w:val="000F510E"/>
    <w:pPr>
      <w:widowControl/>
      <w:suppressAutoHyphens w:val="0"/>
      <w:spacing w:after="200"/>
    </w:pPr>
    <w:rPr>
      <w:rFonts w:ascii="Trebuchet MS" w:eastAsia="Trebuchet MS" w:hAnsi="Trebuchet MS" w:cs="Times New Roman"/>
      <w:b/>
      <w:bCs/>
      <w:color w:val="4F81BD"/>
      <w:sz w:val="18"/>
      <w:szCs w:val="18"/>
      <w:lang w:eastAsia="en-US" w:bidi="ar-SA"/>
    </w:rPr>
  </w:style>
  <w:style w:type="paragraph" w:styleId="Testonotaapidipagina">
    <w:name w:val="footnote text"/>
    <w:basedOn w:val="Normale"/>
    <w:link w:val="TestonotaapidipaginaCarattere"/>
    <w:uiPriority w:val="99"/>
    <w:semiHidden/>
    <w:unhideWhenUsed/>
    <w:rsid w:val="000F510E"/>
    <w:pPr>
      <w:widowControl/>
      <w:suppressAutoHyphens w:val="0"/>
      <w:spacing w:after="0"/>
    </w:pPr>
    <w:rPr>
      <w:rFonts w:ascii="Trebuchet MS" w:eastAsia="Trebuchet MS" w:hAnsi="Trebuchet MS" w:cs="Times New Roman"/>
      <w:szCs w:val="20"/>
      <w:lang w:eastAsia="en-US" w:bidi="ar-SA"/>
    </w:rPr>
  </w:style>
  <w:style w:type="character" w:customStyle="1" w:styleId="TestonotaapidipaginaCarattere">
    <w:name w:val="Testo nota a piè di pagina Carattere"/>
    <w:link w:val="Testonotaapidipagina"/>
    <w:uiPriority w:val="99"/>
    <w:semiHidden/>
    <w:rsid w:val="000F510E"/>
    <w:rPr>
      <w:rFonts w:ascii="Trebuchet MS" w:eastAsia="Trebuchet MS" w:hAnsi="Trebuchet MS"/>
      <w:lang w:eastAsia="en-US"/>
    </w:rPr>
  </w:style>
  <w:style w:type="paragraph" w:customStyle="1" w:styleId="sommario01">
    <w:name w:val="sommario_01"/>
    <w:basedOn w:val="Normale"/>
    <w:rsid w:val="00A5022E"/>
    <w:rPr>
      <w:i/>
      <w:color w:val="E77817"/>
    </w:rPr>
  </w:style>
  <w:style w:type="paragraph" w:customStyle="1" w:styleId="dida01">
    <w:name w:val="dida_01"/>
    <w:basedOn w:val="Normale"/>
    <w:qFormat/>
    <w:rsid w:val="00A5022E"/>
    <w:pPr>
      <w:jc w:val="center"/>
    </w:pPr>
    <w:rPr>
      <w:i/>
      <w:color w:val="E77817"/>
    </w:rPr>
  </w:style>
  <w:style w:type="paragraph" w:customStyle="1" w:styleId="titolopiccolo02">
    <w:name w:val="titolo piccolo_02"/>
    <w:basedOn w:val="TitoloPiccolo"/>
    <w:next w:val="Normale"/>
    <w:link w:val="titolopiccolo02Carattere"/>
    <w:autoRedefine/>
    <w:qFormat/>
    <w:rsid w:val="00F60C38"/>
    <w:pPr>
      <w:outlineLvl w:val="2"/>
    </w:pPr>
  </w:style>
  <w:style w:type="table" w:styleId="Elencomedio2-Colore1">
    <w:name w:val="Medium List 2 Accent 1"/>
    <w:basedOn w:val="Tabellanormale"/>
    <w:uiPriority w:val="66"/>
    <w:rsid w:val="00B85711"/>
    <w:rPr>
      <w:rFonts w:ascii="Cambria" w:hAnsi="Cambria"/>
      <w:color w:val="000000"/>
      <w:sz w:val="22"/>
      <w:szCs w:val="22"/>
      <w:lang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Grigliatabella">
    <w:name w:val="Table Grid"/>
    <w:basedOn w:val="Tabellanormale"/>
    <w:uiPriority w:val="59"/>
    <w:rsid w:val="007472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2719D9"/>
    <w:rPr>
      <w:rFonts w:ascii="DINPro-Regular" w:eastAsia="ヒラギノ角ゴ Pro W3" w:hAnsi="DINPro-Regular" w:cs="Arial Unicode MS"/>
      <w:szCs w:val="24"/>
      <w:lang w:eastAsia="hi-IN" w:bidi="hi-IN"/>
    </w:rPr>
  </w:style>
  <w:style w:type="paragraph" w:styleId="Titolosommario">
    <w:name w:val="TOC Heading"/>
    <w:basedOn w:val="Titolo1"/>
    <w:next w:val="Normale"/>
    <w:uiPriority w:val="39"/>
    <w:unhideWhenUsed/>
    <w:qFormat/>
    <w:rsid w:val="00E53DDB"/>
    <w:pPr>
      <w:keepLines/>
      <w:widowControl/>
      <w:numPr>
        <w:numId w:val="0"/>
      </w:numPr>
      <w:suppressAutoHyphens w:val="0"/>
      <w:spacing w:before="480" w:after="0" w:line="276" w:lineRule="auto"/>
      <w:outlineLvl w:val="9"/>
    </w:pPr>
    <w:rPr>
      <w:rFonts w:ascii="DINCond-Black" w:eastAsia="Times New Roman" w:hAnsi="DINCond-Black" w:cs="Times New Roman"/>
      <w:b w:val="0"/>
      <w:smallCaps/>
      <w:color w:val="E77817"/>
      <w:szCs w:val="28"/>
      <w:lang w:eastAsia="en-US" w:bidi="ar-SA"/>
    </w:rPr>
  </w:style>
  <w:style w:type="paragraph" w:customStyle="1" w:styleId="ElencoTitolo2livello">
    <w:name w:val="Elenco Titolo 2° livello"/>
    <w:basedOn w:val="TitoloPiccolo"/>
    <w:next w:val="Normale"/>
    <w:link w:val="ElencoTitolo2livelloCarattere"/>
    <w:qFormat/>
    <w:rsid w:val="003A71EE"/>
    <w:pPr>
      <w:numPr>
        <w:ilvl w:val="1"/>
        <w:numId w:val="38"/>
      </w:numPr>
    </w:pPr>
  </w:style>
  <w:style w:type="paragraph" w:customStyle="1" w:styleId="ElencoTitolo1livello">
    <w:name w:val="Elenco Titolo 1° livello"/>
    <w:basedOn w:val="Titolomedio01"/>
    <w:link w:val="ElencoTitolo1livelloCarattere"/>
    <w:autoRedefine/>
    <w:qFormat/>
    <w:rsid w:val="00C07F92"/>
    <w:pPr>
      <w:pageBreakBefore/>
      <w:numPr>
        <w:numId w:val="41"/>
      </w:numPr>
    </w:pPr>
  </w:style>
  <w:style w:type="character" w:customStyle="1" w:styleId="ElencoTitolo2livelloCarattere">
    <w:name w:val="Elenco Titolo 2° livello Carattere"/>
    <w:link w:val="ElencoTitolo2livello"/>
    <w:rsid w:val="003A71EE"/>
    <w:rPr>
      <w:rFonts w:ascii="DINCond-Black" w:eastAsia="ヒラギノ角ゴ Pro W3" w:hAnsi="DINCond-Black" w:cs="Arial Unicode MS"/>
      <w:caps/>
      <w:color w:val="E77817"/>
      <w:sz w:val="28"/>
      <w:szCs w:val="28"/>
      <w:lang w:val="it-IT" w:eastAsia="hi-IN" w:bidi="hi-IN"/>
    </w:rPr>
  </w:style>
  <w:style w:type="paragraph" w:customStyle="1" w:styleId="Titolo3livello">
    <w:name w:val="Titolo 3° livello"/>
    <w:basedOn w:val="titolopiccolo02"/>
    <w:next w:val="Normale"/>
    <w:link w:val="Titolo3livelloCarattere"/>
    <w:autoRedefine/>
    <w:qFormat/>
    <w:rsid w:val="00D9534F"/>
    <w:rPr>
      <w:caps w:val="0"/>
      <w:smallCaps/>
      <w:noProof/>
      <w:spacing w:val="28"/>
      <w:lang w:eastAsia="it-IT" w:bidi="ar-SA"/>
    </w:rPr>
  </w:style>
  <w:style w:type="character" w:customStyle="1" w:styleId="Titolomedio01Carattere">
    <w:name w:val="Titolo medio_01 Carattere"/>
    <w:link w:val="Titolomedio01"/>
    <w:rsid w:val="00843675"/>
    <w:rPr>
      <w:rFonts w:ascii="DINCond-Black" w:eastAsia="ヒラギノ角ゴ Pro W3" w:hAnsi="DINCond-Black" w:cs="Arial Unicode MS"/>
      <w:caps/>
      <w:color w:val="E77817"/>
      <w:sz w:val="40"/>
      <w:szCs w:val="40"/>
      <w:lang w:val="it-IT" w:eastAsia="hi-IN" w:bidi="hi-IN"/>
    </w:rPr>
  </w:style>
  <w:style w:type="character" w:customStyle="1" w:styleId="ElencoTitolo1livelloCarattere">
    <w:name w:val="Elenco Titolo 1° livello Carattere"/>
    <w:link w:val="ElencoTitolo1livello"/>
    <w:rsid w:val="00C07F92"/>
    <w:rPr>
      <w:rFonts w:ascii="DINCond-Black" w:eastAsia="ヒラギノ角ゴ Pro W3" w:hAnsi="DINCond-Black" w:cs="Arial Unicode MS"/>
      <w:caps/>
      <w:color w:val="E77817"/>
      <w:sz w:val="40"/>
      <w:szCs w:val="40"/>
      <w:lang w:val="it-IT" w:eastAsia="hi-IN" w:bidi="hi-IN"/>
    </w:rPr>
  </w:style>
  <w:style w:type="paragraph" w:customStyle="1" w:styleId="TitoloSommario0">
    <w:name w:val="Titolo Sommario"/>
    <w:basedOn w:val="Titolomedio01"/>
    <w:link w:val="TitoloSommarioCarattere"/>
    <w:qFormat/>
    <w:rsid w:val="00CF1889"/>
  </w:style>
  <w:style w:type="character" w:customStyle="1" w:styleId="titolopiccolo02Carattere">
    <w:name w:val="titolo piccolo_02 Carattere"/>
    <w:link w:val="titolopiccolo02"/>
    <w:rsid w:val="00F60C38"/>
    <w:rPr>
      <w:rFonts w:ascii="DINCond-Black" w:eastAsia="ヒラギノ角ゴ Pro W3" w:hAnsi="DINCond-Black" w:cs="Arial Unicode MS"/>
      <w:caps/>
      <w:color w:val="E77817"/>
      <w:sz w:val="28"/>
      <w:szCs w:val="28"/>
      <w:lang w:val="it-IT" w:eastAsia="hi-IN" w:bidi="hi-IN"/>
    </w:rPr>
  </w:style>
  <w:style w:type="character" w:customStyle="1" w:styleId="Titolo3livelloCarattere">
    <w:name w:val="Titolo 3° livello Carattere"/>
    <w:link w:val="Titolo3livello"/>
    <w:rsid w:val="00D9534F"/>
    <w:rPr>
      <w:rFonts w:ascii="DINCond-Black" w:eastAsia="ヒラギノ角ゴ Pro W3" w:hAnsi="DINCond-Black" w:cs="Arial Unicode MS"/>
      <w:caps/>
      <w:smallCaps/>
      <w:noProof/>
      <w:color w:val="E77817"/>
      <w:spacing w:val="28"/>
      <w:sz w:val="28"/>
      <w:szCs w:val="28"/>
      <w:lang w:val="it-IT" w:eastAsia="hi-IN" w:bidi="hi-IN"/>
    </w:rPr>
  </w:style>
  <w:style w:type="character" w:customStyle="1" w:styleId="TitoloSommarioCarattere">
    <w:name w:val="Titolo Sommario Carattere"/>
    <w:link w:val="TitoloSommario0"/>
    <w:rsid w:val="00CF1889"/>
    <w:rPr>
      <w:rFonts w:ascii="DINCond-Black" w:eastAsia="ヒラギノ角ゴ Pro W3" w:hAnsi="DINCond-Black" w:cs="Arial Unicode MS"/>
      <w:caps/>
      <w:color w:val="E77817"/>
      <w:sz w:val="40"/>
      <w:szCs w:val="40"/>
      <w:lang w:val="it-IT" w:eastAsia="hi-IN" w:bidi="hi-IN"/>
    </w:rPr>
  </w:style>
  <w:style w:type="character" w:customStyle="1" w:styleId="IntestazioneCarattere">
    <w:name w:val="Intestazione Carattere"/>
    <w:link w:val="Intestazione"/>
    <w:uiPriority w:val="99"/>
    <w:rsid w:val="00CF5120"/>
    <w:rPr>
      <w:rFonts w:ascii="DINPro-Regular" w:eastAsia="ヒラギノ角ゴ Pro W3" w:hAnsi="DINPro-Regular" w:cs="Arial Unicode MS"/>
      <w:szCs w:val="24"/>
      <w:lang w:eastAsia="hi-IN" w:bidi="hi-IN"/>
    </w:rPr>
  </w:style>
  <w:style w:type="paragraph" w:customStyle="1" w:styleId="T-01">
    <w:name w:val="T-01"/>
    <w:basedOn w:val="Normale"/>
    <w:uiPriority w:val="99"/>
    <w:rsid w:val="00D5548C"/>
    <w:pPr>
      <w:widowControl/>
      <w:suppressAutoHyphens w:val="0"/>
      <w:spacing w:after="290" w:line="290" w:lineRule="exact"/>
      <w:jc w:val="both"/>
    </w:pPr>
    <w:rPr>
      <w:rFonts w:ascii="BentonSans-Book" w:eastAsia="Times New Roman" w:hAnsi="BentonSans-Book" w:cs="Times New Roman"/>
      <w:szCs w:val="20"/>
      <w:lang w:eastAsia="it-IT"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numbering" w:customStyle="1" w:styleId="Intestazione1">
    <w:name w:val="Stile1"/>
    <w:pPr>
      <w:numPr>
        <w:numId w:val="2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6516">
      <w:bodyDiv w:val="1"/>
      <w:marLeft w:val="0"/>
      <w:marRight w:val="0"/>
      <w:marTop w:val="0"/>
      <w:marBottom w:val="0"/>
      <w:divBdr>
        <w:top w:val="none" w:sz="0" w:space="0" w:color="auto"/>
        <w:left w:val="none" w:sz="0" w:space="0" w:color="auto"/>
        <w:bottom w:val="none" w:sz="0" w:space="0" w:color="auto"/>
        <w:right w:val="none" w:sz="0" w:space="0" w:color="auto"/>
      </w:divBdr>
    </w:div>
    <w:div w:id="609707550">
      <w:bodyDiv w:val="1"/>
      <w:marLeft w:val="0"/>
      <w:marRight w:val="0"/>
      <w:marTop w:val="0"/>
      <w:marBottom w:val="0"/>
      <w:divBdr>
        <w:top w:val="none" w:sz="0" w:space="0" w:color="auto"/>
        <w:left w:val="none" w:sz="0" w:space="0" w:color="auto"/>
        <w:bottom w:val="none" w:sz="0" w:space="0" w:color="auto"/>
        <w:right w:val="none" w:sz="0" w:space="0" w:color="auto"/>
      </w:divBdr>
    </w:div>
    <w:div w:id="882055623">
      <w:bodyDiv w:val="1"/>
      <w:marLeft w:val="0"/>
      <w:marRight w:val="0"/>
      <w:marTop w:val="0"/>
      <w:marBottom w:val="0"/>
      <w:divBdr>
        <w:top w:val="none" w:sz="0" w:space="0" w:color="auto"/>
        <w:left w:val="none" w:sz="0" w:space="0" w:color="auto"/>
        <w:bottom w:val="none" w:sz="0" w:space="0" w:color="auto"/>
        <w:right w:val="none" w:sz="0" w:space="0" w:color="auto"/>
      </w:divBdr>
    </w:div>
    <w:div w:id="902637006">
      <w:bodyDiv w:val="1"/>
      <w:marLeft w:val="0"/>
      <w:marRight w:val="0"/>
      <w:marTop w:val="0"/>
      <w:marBottom w:val="0"/>
      <w:divBdr>
        <w:top w:val="none" w:sz="0" w:space="0" w:color="auto"/>
        <w:left w:val="none" w:sz="0" w:space="0" w:color="auto"/>
        <w:bottom w:val="none" w:sz="0" w:space="0" w:color="auto"/>
        <w:right w:val="none" w:sz="0" w:space="0" w:color="auto"/>
      </w:divBdr>
    </w:div>
    <w:div w:id="1173840133">
      <w:bodyDiv w:val="1"/>
      <w:marLeft w:val="0"/>
      <w:marRight w:val="0"/>
      <w:marTop w:val="0"/>
      <w:marBottom w:val="0"/>
      <w:divBdr>
        <w:top w:val="none" w:sz="0" w:space="0" w:color="auto"/>
        <w:left w:val="none" w:sz="0" w:space="0" w:color="auto"/>
        <w:bottom w:val="none" w:sz="0" w:space="0" w:color="auto"/>
        <w:right w:val="none" w:sz="0" w:space="0" w:color="auto"/>
      </w:divBdr>
    </w:div>
    <w:div w:id="1310550796">
      <w:bodyDiv w:val="1"/>
      <w:marLeft w:val="0"/>
      <w:marRight w:val="0"/>
      <w:marTop w:val="0"/>
      <w:marBottom w:val="0"/>
      <w:divBdr>
        <w:top w:val="none" w:sz="0" w:space="0" w:color="auto"/>
        <w:left w:val="none" w:sz="0" w:space="0" w:color="auto"/>
        <w:bottom w:val="none" w:sz="0" w:space="0" w:color="auto"/>
        <w:right w:val="none" w:sz="0" w:space="0" w:color="auto"/>
      </w:divBdr>
    </w:div>
    <w:div w:id="1732002624">
      <w:bodyDiv w:val="1"/>
      <w:marLeft w:val="0"/>
      <w:marRight w:val="0"/>
      <w:marTop w:val="0"/>
      <w:marBottom w:val="0"/>
      <w:divBdr>
        <w:top w:val="none" w:sz="0" w:space="0" w:color="auto"/>
        <w:left w:val="none" w:sz="0" w:space="0" w:color="auto"/>
        <w:bottom w:val="none" w:sz="0" w:space="0" w:color="auto"/>
        <w:right w:val="none" w:sz="0" w:space="0" w:color="auto"/>
      </w:divBdr>
    </w:div>
    <w:div w:id="1736857707">
      <w:bodyDiv w:val="1"/>
      <w:marLeft w:val="0"/>
      <w:marRight w:val="0"/>
      <w:marTop w:val="0"/>
      <w:marBottom w:val="0"/>
      <w:divBdr>
        <w:top w:val="none" w:sz="0" w:space="0" w:color="auto"/>
        <w:left w:val="none" w:sz="0" w:space="0" w:color="auto"/>
        <w:bottom w:val="none" w:sz="0" w:space="0" w:color="auto"/>
        <w:right w:val="none" w:sz="0" w:space="0" w:color="auto"/>
      </w:divBdr>
    </w:div>
    <w:div w:id="1812166051">
      <w:bodyDiv w:val="1"/>
      <w:marLeft w:val="0"/>
      <w:marRight w:val="0"/>
      <w:marTop w:val="0"/>
      <w:marBottom w:val="0"/>
      <w:divBdr>
        <w:top w:val="none" w:sz="0" w:space="0" w:color="auto"/>
        <w:left w:val="none" w:sz="0" w:space="0" w:color="auto"/>
        <w:bottom w:val="none" w:sz="0" w:space="0" w:color="auto"/>
        <w:right w:val="none" w:sz="0" w:space="0" w:color="auto"/>
      </w:divBdr>
    </w:div>
    <w:div w:id="1907295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header" Target="header4.xml"/><Relationship Id="rId42"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oter" Target="footer3.xml"/><Relationship Id="rId38"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eader" Target="header2.xml"/><Relationship Id="rId41"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header" Target="header3.xml"/><Relationship Id="rId37" Type="http://schemas.openxmlformats.org/officeDocument/2006/relationships/footer" Target="footer5.xml"/><Relationship Id="rId40" Type="http://schemas.openxmlformats.org/officeDocument/2006/relationships/image" Target="media/image28.jpe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eader" Target="header1.xml"/><Relationship Id="rId36" Type="http://schemas.openxmlformats.org/officeDocument/2006/relationships/footer" Target="footer4.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oter" Target="footer2.xm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footer" Target="footer1.xml"/><Relationship Id="rId35" Type="http://schemas.openxmlformats.org/officeDocument/2006/relationships/header" Target="header5.xml"/><Relationship Id="rId43" Type="http://schemas.openxmlformats.org/officeDocument/2006/relationships/footer" Target="footer7.xml"/></Relationships>
</file>

<file path=word/_rels/footer1.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3.jpeg"/></Relationships>
</file>

<file path=word/_rels/footer2.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5.png"/></Relationships>
</file>

<file path=word/_rels/footer3.xml.rels><?xml version="1.0" encoding="UTF-8" standalone="yes"?>
<Relationships xmlns="http://schemas.openxmlformats.org/package/2006/relationships"><Relationship Id="rId3" Type="http://schemas.openxmlformats.org/officeDocument/2006/relationships/image" Target="media/image26.jpeg"/><Relationship Id="rId2" Type="http://schemas.openxmlformats.org/officeDocument/2006/relationships/image" Target="media/image25.png"/><Relationship Id="rId1" Type="http://schemas.openxmlformats.org/officeDocument/2006/relationships/image" Target="media/image23.jpeg"/><Relationship Id="rId4" Type="http://schemas.openxmlformats.org/officeDocument/2006/relationships/image" Target="media/image27.jpeg"/></Relationships>
</file>

<file path=word/_rels/footer4.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3.jpeg"/></Relationships>
</file>

<file path=word/_rels/footer5.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3.jpeg"/></Relationships>
</file>

<file path=word/_rels/footer6.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3.jpeg"/></Relationships>
</file>

<file path=word/_rels/footer7.xml.rels><?xml version="1.0" encoding="UTF-8" standalone="yes"?>
<Relationships xmlns="http://schemas.openxmlformats.org/package/2006/relationships"><Relationship Id="rId2" Type="http://schemas.openxmlformats.org/officeDocument/2006/relationships/image" Target="media/image32.png"/><Relationship Id="rId1" Type="http://schemas.openxmlformats.org/officeDocument/2006/relationships/image" Target="media/image31.jpeg"/></Relationships>
</file>

<file path=word/_rels/header1.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_rels/header2.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4.jpeg"/></Relationships>
</file>

<file path=word/_rels/header3.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_rels/header4.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_rels/header5.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4.jpeg"/></Relationships>
</file>

<file path=word/_rels/header6.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_rels/header7.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23.jpeg"/><Relationship Id="rId1" Type="http://schemas.openxmlformats.org/officeDocument/2006/relationships/image" Target="media/image25.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G:\Dati\00%20LAVORI%20IN%20CORSO\00.gruppo_GPI\GPI_Modulistica\Modelli%20carta%20intestata_fax_relazione_ppt_2014\Modulistica_cap.soc.8mil\Gruppo%20GPI_Modello_Relazione.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A31409-E0EA-4249-8B04-94C989E56D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Gruppo GPI_Modello_Relazione.dotx</Template>
  <TotalTime>45</TotalTime>
  <Pages>16</Pages>
  <Words>1478</Words>
  <Characters>8430</Characters>
  <Application>Microsoft Office Word</Application>
  <DocSecurity>0</DocSecurity>
  <Lines>70</Lines>
  <Paragraphs>19</Paragraphs>
  <ScaleCrop>false</ScaleCrop>
  <HeadingPairs>
    <vt:vector size="2" baseType="variant">
      <vt:variant>
        <vt:lpstr>Titolo</vt:lpstr>
      </vt:variant>
      <vt:variant>
        <vt:i4>1</vt:i4>
      </vt:variant>
    </vt:vector>
  </HeadingPairs>
  <TitlesOfParts>
    <vt:vector size="1" baseType="lpstr">
      <vt:lpstr/>
    </vt:vector>
  </TitlesOfParts>
  <Company>GPI</Company>
  <LinksUpToDate>false</LinksUpToDate>
  <CharactersWithSpaces>9889</CharactersWithSpaces>
  <SharedDoc>false</SharedDoc>
  <HLinks>
    <vt:vector size="42" baseType="variant">
      <vt:variant>
        <vt:i4>1703991</vt:i4>
      </vt:variant>
      <vt:variant>
        <vt:i4>38</vt:i4>
      </vt:variant>
      <vt:variant>
        <vt:i4>0</vt:i4>
      </vt:variant>
      <vt:variant>
        <vt:i4>5</vt:i4>
      </vt:variant>
      <vt:variant>
        <vt:lpwstr/>
      </vt:variant>
      <vt:variant>
        <vt:lpwstr>_Toc363548367</vt:lpwstr>
      </vt:variant>
      <vt:variant>
        <vt:i4>1703991</vt:i4>
      </vt:variant>
      <vt:variant>
        <vt:i4>32</vt:i4>
      </vt:variant>
      <vt:variant>
        <vt:i4>0</vt:i4>
      </vt:variant>
      <vt:variant>
        <vt:i4>5</vt:i4>
      </vt:variant>
      <vt:variant>
        <vt:lpwstr/>
      </vt:variant>
      <vt:variant>
        <vt:lpwstr>_Toc363548366</vt:lpwstr>
      </vt:variant>
      <vt:variant>
        <vt:i4>1703991</vt:i4>
      </vt:variant>
      <vt:variant>
        <vt:i4>26</vt:i4>
      </vt:variant>
      <vt:variant>
        <vt:i4>0</vt:i4>
      </vt:variant>
      <vt:variant>
        <vt:i4>5</vt:i4>
      </vt:variant>
      <vt:variant>
        <vt:lpwstr/>
      </vt:variant>
      <vt:variant>
        <vt:lpwstr>_Toc363548365</vt:lpwstr>
      </vt:variant>
      <vt:variant>
        <vt:i4>1703991</vt:i4>
      </vt:variant>
      <vt:variant>
        <vt:i4>20</vt:i4>
      </vt:variant>
      <vt:variant>
        <vt:i4>0</vt:i4>
      </vt:variant>
      <vt:variant>
        <vt:i4>5</vt:i4>
      </vt:variant>
      <vt:variant>
        <vt:lpwstr/>
      </vt:variant>
      <vt:variant>
        <vt:lpwstr>_Toc363548364</vt:lpwstr>
      </vt:variant>
      <vt:variant>
        <vt:i4>1703991</vt:i4>
      </vt:variant>
      <vt:variant>
        <vt:i4>14</vt:i4>
      </vt:variant>
      <vt:variant>
        <vt:i4>0</vt:i4>
      </vt:variant>
      <vt:variant>
        <vt:i4>5</vt:i4>
      </vt:variant>
      <vt:variant>
        <vt:lpwstr/>
      </vt:variant>
      <vt:variant>
        <vt:lpwstr>_Toc363548363</vt:lpwstr>
      </vt:variant>
      <vt:variant>
        <vt:i4>1703991</vt:i4>
      </vt:variant>
      <vt:variant>
        <vt:i4>8</vt:i4>
      </vt:variant>
      <vt:variant>
        <vt:i4>0</vt:i4>
      </vt:variant>
      <vt:variant>
        <vt:i4>5</vt:i4>
      </vt:variant>
      <vt:variant>
        <vt:lpwstr/>
      </vt:variant>
      <vt:variant>
        <vt:lpwstr>_Toc363548362</vt:lpwstr>
      </vt:variant>
      <vt:variant>
        <vt:i4>1703991</vt:i4>
      </vt:variant>
      <vt:variant>
        <vt:i4>2</vt:i4>
      </vt:variant>
      <vt:variant>
        <vt:i4>0</vt:i4>
      </vt:variant>
      <vt:variant>
        <vt:i4>5</vt:i4>
      </vt:variant>
      <vt:variant>
        <vt:lpwstr/>
      </vt:variant>
      <vt:variant>
        <vt:lpwstr>_Toc363548361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PcSys</dc:creator>
  <cp:lastModifiedBy>Bonsignori Roberto</cp:lastModifiedBy>
  <cp:revision>20</cp:revision>
  <cp:lastPrinted>2019-01-11T16:24:00Z</cp:lastPrinted>
  <dcterms:created xsi:type="dcterms:W3CDTF">2014-07-31T11:49:00Z</dcterms:created>
  <dcterms:modified xsi:type="dcterms:W3CDTF">2019-01-11T16:24:00Z</dcterms:modified>
</cp:coreProperties>
</file>